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84110" w14:textId="102365C8" w:rsidR="002030BF" w:rsidRPr="00B47F34" w:rsidRDefault="002030BF" w:rsidP="002030BF">
      <w:pPr>
        <w:jc w:val="center"/>
        <w:rPr>
          <w:rFonts w:cs="Arial"/>
          <w:b/>
          <w:i/>
          <w:szCs w:val="20"/>
        </w:rPr>
      </w:pPr>
      <w:r w:rsidRPr="00B47F34">
        <w:rPr>
          <w:rFonts w:eastAsia="Calibri" w:cs="Arial"/>
          <w:b/>
          <w:i/>
          <w:szCs w:val="20"/>
          <w:lang w:eastAsia="en-US"/>
        </w:rPr>
        <w:t>Ponudnik z oddajo ponudbe potrjuje, da je seznanjen z vsebino pogodbe ter da se z v</w:t>
      </w:r>
      <w:r w:rsidR="00B47F34" w:rsidRPr="00B47F34">
        <w:rPr>
          <w:rFonts w:eastAsia="Calibri" w:cs="Arial"/>
          <w:b/>
          <w:i/>
          <w:szCs w:val="20"/>
          <w:lang w:eastAsia="en-US"/>
        </w:rPr>
        <w:t>sebino pogodbe v celoti strinja.</w:t>
      </w:r>
    </w:p>
    <w:p w14:paraId="28DBBD27" w14:textId="77777777" w:rsidR="002030BF" w:rsidRDefault="002030BF" w:rsidP="009D194D">
      <w:pPr>
        <w:rPr>
          <w:rFonts w:cs="Arial"/>
          <w:b/>
          <w:szCs w:val="20"/>
        </w:rPr>
      </w:pPr>
    </w:p>
    <w:p w14:paraId="0CFF9CE8" w14:textId="3D59609A" w:rsidR="009D194D" w:rsidRPr="009D194D" w:rsidRDefault="009D194D" w:rsidP="009D194D">
      <w:pPr>
        <w:rPr>
          <w:rFonts w:cs="Arial"/>
          <w:szCs w:val="20"/>
        </w:rPr>
      </w:pPr>
      <w:r w:rsidRPr="009D194D">
        <w:rPr>
          <w:rFonts w:cs="Arial"/>
          <w:b/>
          <w:szCs w:val="20"/>
        </w:rPr>
        <w:t>Zavod Republike Slovenije za zaposlovanje, Rožna dolina, Cesta IX/6, 1000 Ljubljana</w:t>
      </w:r>
      <w:r w:rsidRPr="009D194D">
        <w:rPr>
          <w:rFonts w:cs="Arial"/>
          <w:szCs w:val="20"/>
        </w:rPr>
        <w:t xml:space="preserve">, matična številka: 5300410, identifikacijska številka za DDV: SI16669762, </w:t>
      </w:r>
    </w:p>
    <w:p w14:paraId="453324A8" w14:textId="77777777" w:rsidR="009D194D" w:rsidRPr="009D194D" w:rsidRDefault="009D194D" w:rsidP="009D194D">
      <w:pPr>
        <w:rPr>
          <w:rFonts w:cs="Arial"/>
          <w:szCs w:val="20"/>
        </w:rPr>
      </w:pPr>
      <w:r w:rsidRPr="009D194D">
        <w:rPr>
          <w:rFonts w:cs="Arial"/>
          <w:szCs w:val="20"/>
        </w:rPr>
        <w:t>ki ga zastopa generaln</w:t>
      </w:r>
      <w:r w:rsidR="001A640F">
        <w:rPr>
          <w:rFonts w:cs="Arial"/>
          <w:szCs w:val="20"/>
        </w:rPr>
        <w:t>i</w:t>
      </w:r>
      <w:r w:rsidRPr="009D194D">
        <w:rPr>
          <w:rFonts w:cs="Arial"/>
          <w:szCs w:val="20"/>
        </w:rPr>
        <w:t xml:space="preserve"> direktor  </w:t>
      </w:r>
      <w:r w:rsidR="00CE3389">
        <w:rPr>
          <w:rFonts w:cs="Arial"/>
          <w:szCs w:val="20"/>
        </w:rPr>
        <w:t xml:space="preserve">Mitja Bobnar </w:t>
      </w:r>
      <w:r w:rsidRPr="009D194D">
        <w:rPr>
          <w:rFonts w:cs="Arial"/>
          <w:szCs w:val="20"/>
        </w:rPr>
        <w:t>(v nadaljnjem besedilu: naročnik)</w:t>
      </w:r>
    </w:p>
    <w:p w14:paraId="56121998" w14:textId="77777777" w:rsidR="009D194D" w:rsidRPr="009D194D" w:rsidRDefault="009D194D" w:rsidP="009D194D">
      <w:pPr>
        <w:rPr>
          <w:rFonts w:cs="Arial"/>
          <w:szCs w:val="20"/>
        </w:rPr>
      </w:pPr>
    </w:p>
    <w:p w14:paraId="0F6CD0E3" w14:textId="77777777" w:rsidR="009D194D" w:rsidRPr="009D194D" w:rsidRDefault="009D194D" w:rsidP="009D194D">
      <w:pPr>
        <w:rPr>
          <w:rFonts w:cs="Arial"/>
          <w:szCs w:val="20"/>
        </w:rPr>
      </w:pPr>
      <w:r w:rsidRPr="009D194D">
        <w:rPr>
          <w:rFonts w:cs="Arial"/>
          <w:szCs w:val="20"/>
        </w:rPr>
        <w:t>in</w:t>
      </w:r>
    </w:p>
    <w:p w14:paraId="5C9640D2" w14:textId="77777777" w:rsidR="009D194D" w:rsidRPr="009D194D" w:rsidRDefault="009D194D" w:rsidP="009D194D">
      <w:pPr>
        <w:rPr>
          <w:rFonts w:cs="Arial"/>
          <w:szCs w:val="20"/>
        </w:rPr>
      </w:pPr>
    </w:p>
    <w:p w14:paraId="0B41A683" w14:textId="092C8DD0" w:rsidR="009D194D" w:rsidRPr="009D194D" w:rsidRDefault="00A97472" w:rsidP="009D194D">
      <w:pPr>
        <w:rPr>
          <w:rFonts w:cs="Arial"/>
          <w:szCs w:val="20"/>
        </w:rPr>
      </w:pPr>
      <w:r>
        <w:rPr>
          <w:rFonts w:cs="Arial"/>
          <w:b/>
          <w:szCs w:val="20"/>
        </w:rPr>
        <w:t>_________________________</w:t>
      </w:r>
      <w:r w:rsidR="009F03ED" w:rsidRPr="009F03ED">
        <w:rPr>
          <w:rFonts w:cs="Arial"/>
          <w:b/>
          <w:szCs w:val="20"/>
        </w:rPr>
        <w:t xml:space="preserve">, </w:t>
      </w:r>
      <w:r w:rsidR="009D194D" w:rsidRPr="009D194D">
        <w:rPr>
          <w:rFonts w:cs="Arial"/>
          <w:szCs w:val="20"/>
        </w:rPr>
        <w:t xml:space="preserve">matična številka: </w:t>
      </w:r>
      <w:r>
        <w:rPr>
          <w:rFonts w:cs="Arial"/>
          <w:szCs w:val="20"/>
        </w:rPr>
        <w:t>__________</w:t>
      </w:r>
      <w:r w:rsidR="009F03ED">
        <w:rPr>
          <w:rFonts w:cs="Arial"/>
          <w:szCs w:val="20"/>
        </w:rPr>
        <w:t xml:space="preserve">, </w:t>
      </w:r>
      <w:r w:rsidR="009D194D" w:rsidRPr="009D194D">
        <w:rPr>
          <w:rFonts w:cs="Arial"/>
          <w:szCs w:val="20"/>
        </w:rPr>
        <w:t xml:space="preserve">identifikacijska številka za DDV: </w:t>
      </w:r>
      <w:r>
        <w:rPr>
          <w:rFonts w:cs="Arial"/>
          <w:szCs w:val="20"/>
        </w:rPr>
        <w:t>______________</w:t>
      </w:r>
      <w:r w:rsidR="009F03ED">
        <w:rPr>
          <w:rFonts w:cs="Arial"/>
          <w:szCs w:val="20"/>
        </w:rPr>
        <w:t xml:space="preserve">, </w:t>
      </w:r>
      <w:r w:rsidR="009D194D" w:rsidRPr="009D194D">
        <w:rPr>
          <w:rFonts w:cs="Arial"/>
          <w:szCs w:val="20"/>
        </w:rPr>
        <w:t>ki ga zastopa</w:t>
      </w:r>
      <w:r>
        <w:rPr>
          <w:rFonts w:cs="Arial"/>
          <w:szCs w:val="20"/>
        </w:rPr>
        <w:t xml:space="preserve"> _________________ </w:t>
      </w:r>
      <w:r w:rsidR="009D194D" w:rsidRPr="009D194D">
        <w:rPr>
          <w:rFonts w:cs="Arial"/>
          <w:szCs w:val="20"/>
        </w:rPr>
        <w:t xml:space="preserve">(v nadaljnjem besedilu: </w:t>
      </w:r>
      <w:r w:rsidR="009D194D">
        <w:rPr>
          <w:rFonts w:cs="Arial"/>
          <w:szCs w:val="20"/>
        </w:rPr>
        <w:t>dobavitelj</w:t>
      </w:r>
      <w:r w:rsidR="009D194D" w:rsidRPr="009D194D">
        <w:rPr>
          <w:rFonts w:cs="Arial"/>
          <w:szCs w:val="20"/>
        </w:rPr>
        <w:t>)</w:t>
      </w:r>
    </w:p>
    <w:p w14:paraId="709DAA7B" w14:textId="77777777" w:rsidR="009D194D" w:rsidRPr="009D194D" w:rsidRDefault="009D194D" w:rsidP="009D194D">
      <w:pPr>
        <w:rPr>
          <w:rFonts w:cs="Arial"/>
          <w:szCs w:val="20"/>
        </w:rPr>
      </w:pPr>
    </w:p>
    <w:p w14:paraId="6BA2280B" w14:textId="77777777" w:rsidR="009D194D" w:rsidRPr="009D194D" w:rsidRDefault="009D194D" w:rsidP="009D194D">
      <w:pPr>
        <w:rPr>
          <w:rFonts w:cs="Arial"/>
          <w:szCs w:val="20"/>
        </w:rPr>
      </w:pPr>
    </w:p>
    <w:p w14:paraId="46E71579" w14:textId="77777777" w:rsidR="00E4485A" w:rsidRPr="009D194D" w:rsidRDefault="009D194D" w:rsidP="009D194D">
      <w:pPr>
        <w:rPr>
          <w:rFonts w:cs="Arial"/>
          <w:szCs w:val="20"/>
        </w:rPr>
      </w:pPr>
      <w:r w:rsidRPr="009D194D">
        <w:rPr>
          <w:rFonts w:cs="Arial"/>
          <w:szCs w:val="20"/>
        </w:rPr>
        <w:t>skleneta:</w:t>
      </w:r>
    </w:p>
    <w:p w14:paraId="2A2F96F4" w14:textId="77777777" w:rsidR="005266A9" w:rsidRPr="005266A9" w:rsidRDefault="005266A9" w:rsidP="005266A9">
      <w:pPr>
        <w:jc w:val="center"/>
      </w:pPr>
    </w:p>
    <w:p w14:paraId="7EBED9DD" w14:textId="77777777" w:rsidR="005266A9" w:rsidRPr="005266A9" w:rsidRDefault="005266A9" w:rsidP="005266A9">
      <w:pPr>
        <w:jc w:val="center"/>
        <w:rPr>
          <w:b/>
        </w:rPr>
      </w:pPr>
      <w:r w:rsidRPr="005266A9">
        <w:rPr>
          <w:b/>
        </w:rPr>
        <w:t>Pogodbo</w:t>
      </w:r>
    </w:p>
    <w:p w14:paraId="7AB90192" w14:textId="7B347200" w:rsidR="005266A9" w:rsidRPr="005266A9" w:rsidRDefault="005266A9" w:rsidP="005266A9">
      <w:pPr>
        <w:jc w:val="center"/>
        <w:rPr>
          <w:b/>
        </w:rPr>
      </w:pPr>
      <w:r w:rsidRPr="005266A9">
        <w:rPr>
          <w:b/>
        </w:rPr>
        <w:t xml:space="preserve">o nakupu </w:t>
      </w:r>
      <w:r w:rsidR="000716E8">
        <w:rPr>
          <w:b/>
        </w:rPr>
        <w:t>Diskovnih sistemov</w:t>
      </w:r>
    </w:p>
    <w:p w14:paraId="267E3BD8" w14:textId="77777777" w:rsidR="00B76973" w:rsidRPr="005266A9" w:rsidRDefault="00B76973" w:rsidP="00B76973">
      <w:pPr>
        <w:jc w:val="center"/>
        <w:rPr>
          <w:b/>
        </w:rPr>
      </w:pPr>
      <w:r w:rsidRPr="005266A9">
        <w:rPr>
          <w:b/>
        </w:rPr>
        <w:t>št</w:t>
      </w:r>
      <w:r w:rsidRPr="00FB4FA7">
        <w:rPr>
          <w:b/>
        </w:rPr>
        <w:t xml:space="preserve">. </w:t>
      </w:r>
      <w:r w:rsidR="004B3DAC">
        <w:rPr>
          <w:b/>
        </w:rPr>
        <w:t>_________</w:t>
      </w:r>
    </w:p>
    <w:p w14:paraId="53CAA668" w14:textId="77777777" w:rsidR="00DD11EC" w:rsidRPr="00C67E0D" w:rsidRDefault="00DD11EC" w:rsidP="00DD11EC">
      <w:pPr>
        <w:jc w:val="center"/>
        <w:rPr>
          <w:rFonts w:cs="Arial"/>
          <w:b/>
          <w:szCs w:val="20"/>
        </w:rPr>
      </w:pPr>
    </w:p>
    <w:p w14:paraId="205ED4ED" w14:textId="4A1ED30F" w:rsidR="00DD11EC" w:rsidRPr="001018DD" w:rsidRDefault="00DE5667" w:rsidP="001018DD">
      <w:pPr>
        <w:outlineLvl w:val="0"/>
        <w:rPr>
          <w:rFonts w:cs="Arial"/>
          <w:b/>
          <w:i/>
          <w:szCs w:val="20"/>
        </w:rPr>
      </w:pPr>
      <w:r>
        <w:rPr>
          <w:rFonts w:cs="Arial"/>
          <w:b/>
          <w:i/>
          <w:szCs w:val="20"/>
        </w:rPr>
        <w:t xml:space="preserve"> </w:t>
      </w:r>
      <w:r w:rsidR="00DD11EC" w:rsidRPr="001018DD">
        <w:rPr>
          <w:rFonts w:cs="Arial"/>
          <w:b/>
          <w:i/>
          <w:szCs w:val="20"/>
        </w:rPr>
        <w:t>UVODNE DOLOČBE</w:t>
      </w:r>
      <w:r w:rsidR="00E4485A">
        <w:rPr>
          <w:rFonts w:cs="Arial"/>
          <w:b/>
          <w:i/>
          <w:szCs w:val="20"/>
        </w:rPr>
        <w:t xml:space="preserve"> IN UGOTOVITVE</w:t>
      </w:r>
    </w:p>
    <w:p w14:paraId="3E6175B6" w14:textId="77777777" w:rsidR="00DD11EC" w:rsidRPr="00C67E0D" w:rsidRDefault="00DD11EC" w:rsidP="0022146E">
      <w:pPr>
        <w:numPr>
          <w:ilvl w:val="0"/>
          <w:numId w:val="1"/>
        </w:numPr>
        <w:tabs>
          <w:tab w:val="clear" w:pos="720"/>
        </w:tabs>
        <w:ind w:left="426" w:hanging="426"/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24BDBA44" w14:textId="77777777" w:rsidR="00834B36" w:rsidRDefault="00834B36" w:rsidP="00834B36">
      <w:pPr>
        <w:jc w:val="both"/>
        <w:rPr>
          <w:rFonts w:cs="Arial"/>
          <w:szCs w:val="20"/>
        </w:rPr>
      </w:pPr>
      <w:r w:rsidRPr="00C67E0D">
        <w:rPr>
          <w:rFonts w:cs="Arial"/>
          <w:szCs w:val="20"/>
        </w:rPr>
        <w:t>Pogodben</w:t>
      </w:r>
      <w:r w:rsidR="00330E5E">
        <w:rPr>
          <w:rFonts w:cs="Arial"/>
          <w:szCs w:val="20"/>
        </w:rPr>
        <w:t>i</w:t>
      </w:r>
      <w:r w:rsidRPr="00C67E0D">
        <w:rPr>
          <w:rFonts w:cs="Arial"/>
          <w:szCs w:val="20"/>
        </w:rPr>
        <w:t xml:space="preserve"> strank</w:t>
      </w:r>
      <w:r w:rsidR="00330E5E">
        <w:rPr>
          <w:rFonts w:cs="Arial"/>
          <w:szCs w:val="20"/>
        </w:rPr>
        <w:t>i</w:t>
      </w:r>
      <w:r w:rsidRPr="00C67E0D">
        <w:rPr>
          <w:rFonts w:cs="Arial"/>
          <w:szCs w:val="20"/>
        </w:rPr>
        <w:t xml:space="preserve"> </w:t>
      </w:r>
      <w:r w:rsidR="00E4485A">
        <w:rPr>
          <w:rFonts w:cs="Arial"/>
          <w:szCs w:val="20"/>
        </w:rPr>
        <w:t xml:space="preserve">uvodoma </w:t>
      </w:r>
      <w:r w:rsidRPr="00C67E0D">
        <w:rPr>
          <w:rFonts w:cs="Arial"/>
          <w:szCs w:val="20"/>
        </w:rPr>
        <w:t>ugotavlja</w:t>
      </w:r>
      <w:r w:rsidR="00330E5E">
        <w:rPr>
          <w:rFonts w:cs="Arial"/>
          <w:szCs w:val="20"/>
        </w:rPr>
        <w:t>ta,</w:t>
      </w:r>
      <w:r w:rsidR="00A754FC">
        <w:rPr>
          <w:rFonts w:cs="Arial"/>
          <w:szCs w:val="20"/>
        </w:rPr>
        <w:t xml:space="preserve"> da</w:t>
      </w:r>
      <w:r w:rsidRPr="00C67E0D">
        <w:rPr>
          <w:rFonts w:cs="Arial"/>
          <w:szCs w:val="20"/>
        </w:rPr>
        <w:t>:</w:t>
      </w:r>
    </w:p>
    <w:p w14:paraId="1D9F8D1C" w14:textId="0C861AFE" w:rsidR="004E5BFA" w:rsidRPr="00CE3389" w:rsidRDefault="00CE3389" w:rsidP="0022146E">
      <w:pPr>
        <w:numPr>
          <w:ilvl w:val="0"/>
          <w:numId w:val="4"/>
        </w:numPr>
        <w:spacing w:line="276" w:lineRule="auto"/>
        <w:jc w:val="both"/>
        <w:rPr>
          <w:rFonts w:eastAsia="Calibri" w:cs="Arial"/>
          <w:szCs w:val="20"/>
        </w:rPr>
      </w:pPr>
      <w:r w:rsidRPr="00D408E1">
        <w:rPr>
          <w:rFonts w:eastAsia="Calibri" w:cs="Arial"/>
          <w:szCs w:val="20"/>
        </w:rPr>
        <w:t xml:space="preserve">da se </w:t>
      </w:r>
      <w:r>
        <w:rPr>
          <w:rFonts w:eastAsia="Calibri" w:cs="Arial"/>
          <w:szCs w:val="20"/>
        </w:rPr>
        <w:t>pogodba</w:t>
      </w:r>
      <w:r w:rsidRPr="00D408E1">
        <w:rPr>
          <w:rFonts w:eastAsia="Calibri" w:cs="Arial"/>
          <w:szCs w:val="20"/>
        </w:rPr>
        <w:t xml:space="preserve"> sklepa na podlagi </w:t>
      </w:r>
      <w:r w:rsidR="00A2362E">
        <w:rPr>
          <w:rFonts w:eastAsia="Calibri" w:cs="Arial"/>
          <w:szCs w:val="20"/>
        </w:rPr>
        <w:t xml:space="preserve">izvedenega javnega naročila po odprtem postopku </w:t>
      </w:r>
      <w:r w:rsidR="00A97472">
        <w:rPr>
          <w:rFonts w:eastAsia="Calibri" w:cs="Arial"/>
          <w:szCs w:val="20"/>
        </w:rPr>
        <w:t xml:space="preserve">št. </w:t>
      </w:r>
      <w:r w:rsidR="00A2362E">
        <w:rPr>
          <w:rFonts w:eastAsia="Calibri" w:cs="Arial"/>
          <w:szCs w:val="20"/>
        </w:rPr>
        <w:t xml:space="preserve">4300-6/2022 </w:t>
      </w:r>
      <w:r w:rsidR="00FD1DDF">
        <w:rPr>
          <w:rFonts w:eastAsia="Calibri" w:cs="Arial"/>
          <w:szCs w:val="20"/>
        </w:rPr>
        <w:t>»</w:t>
      </w:r>
      <w:r w:rsidR="00104599">
        <w:rPr>
          <w:rFonts w:eastAsia="Calibri" w:cs="Arial"/>
          <w:szCs w:val="20"/>
        </w:rPr>
        <w:t xml:space="preserve">Nakup </w:t>
      </w:r>
      <w:r w:rsidR="000716E8">
        <w:rPr>
          <w:rFonts w:eastAsia="Calibri" w:cs="Arial"/>
          <w:szCs w:val="20"/>
        </w:rPr>
        <w:t>diskovnih sistemov</w:t>
      </w:r>
      <w:r w:rsidR="00FD1DDF" w:rsidRPr="00FD1DDF">
        <w:rPr>
          <w:rFonts w:eastAsia="Calibri" w:cs="Arial"/>
          <w:szCs w:val="20"/>
        </w:rPr>
        <w:t xml:space="preserve">« z oznako </w:t>
      </w:r>
      <w:r w:rsidR="00A2362E">
        <w:rPr>
          <w:rFonts w:eastAsia="Calibri" w:cs="Arial"/>
          <w:szCs w:val="20"/>
        </w:rPr>
        <w:t>OPDS-6/2022</w:t>
      </w:r>
      <w:r w:rsidR="00A2362E" w:rsidRPr="00D408E1">
        <w:rPr>
          <w:rFonts w:eastAsia="Calibri" w:cs="Arial"/>
          <w:szCs w:val="20"/>
        </w:rPr>
        <w:t>;</w:t>
      </w:r>
      <w:r w:rsidR="00A2362E" w:rsidRPr="00CE3389">
        <w:rPr>
          <w:rFonts w:cs="Arial"/>
          <w:szCs w:val="20"/>
        </w:rPr>
        <w:t xml:space="preserve"> </w:t>
      </w:r>
    </w:p>
    <w:p w14:paraId="0CF52CD0" w14:textId="41B593D3" w:rsidR="001C15C6" w:rsidRPr="000716E8" w:rsidRDefault="001C15C6" w:rsidP="000716E8">
      <w:pPr>
        <w:numPr>
          <w:ilvl w:val="0"/>
          <w:numId w:val="4"/>
        </w:numPr>
        <w:spacing w:line="276" w:lineRule="auto"/>
        <w:jc w:val="both"/>
        <w:rPr>
          <w:rFonts w:eastAsia="Calibri" w:cs="Arial"/>
          <w:szCs w:val="20"/>
        </w:rPr>
      </w:pPr>
      <w:r w:rsidRPr="000716E8">
        <w:rPr>
          <w:rFonts w:eastAsia="Calibri" w:cs="Arial"/>
          <w:szCs w:val="20"/>
        </w:rPr>
        <w:t>je odločitev o oddaji naročila  postala dokončna dne ...........;</w:t>
      </w:r>
    </w:p>
    <w:p w14:paraId="7FC0588B" w14:textId="751E7A99" w:rsidR="004E5BFA" w:rsidRDefault="004E5BFA" w:rsidP="0022146E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tehnična specifikacija kot Priloga 1 sestavni del te pogodbe;</w:t>
      </w:r>
    </w:p>
    <w:p w14:paraId="1111BB2B" w14:textId="06A04CAE" w:rsidR="004E5BFA" w:rsidRDefault="004E5BFA" w:rsidP="0022146E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predračun dobavitelja št.</w:t>
      </w:r>
      <w:r w:rsidR="00FE7AF3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_______z dne ________ kot Priloga 2 sestavni del te pogodbe.</w:t>
      </w:r>
    </w:p>
    <w:p w14:paraId="70461F09" w14:textId="77777777" w:rsidR="00175591" w:rsidRDefault="00175591" w:rsidP="00175591">
      <w:pPr>
        <w:jc w:val="both"/>
        <w:rPr>
          <w:rFonts w:cs="Arial"/>
          <w:szCs w:val="20"/>
        </w:rPr>
      </w:pPr>
    </w:p>
    <w:p w14:paraId="19802D8B" w14:textId="4E1C9841" w:rsidR="000C3EA6" w:rsidRPr="000C3EA6" w:rsidRDefault="00DD11EC" w:rsidP="00860B39">
      <w:pPr>
        <w:numPr>
          <w:ilvl w:val="12"/>
          <w:numId w:val="0"/>
        </w:numPr>
        <w:outlineLvl w:val="0"/>
        <w:rPr>
          <w:rFonts w:cs="Arial"/>
          <w:b/>
          <w:i/>
          <w:szCs w:val="20"/>
        </w:rPr>
      </w:pPr>
      <w:r w:rsidRPr="00C67E0D">
        <w:rPr>
          <w:rFonts w:cs="Arial"/>
          <w:b/>
          <w:i/>
          <w:szCs w:val="20"/>
        </w:rPr>
        <w:t>PREDMET POGODBE</w:t>
      </w:r>
    </w:p>
    <w:p w14:paraId="655FE5B1" w14:textId="77777777" w:rsidR="00DD11EC" w:rsidRPr="00C67E0D" w:rsidRDefault="00DD11EC" w:rsidP="0022146E">
      <w:pPr>
        <w:numPr>
          <w:ilvl w:val="0"/>
          <w:numId w:val="1"/>
        </w:numPr>
        <w:tabs>
          <w:tab w:val="clear" w:pos="720"/>
        </w:tabs>
        <w:ind w:left="426" w:hanging="426"/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21D1E53D" w14:textId="2C3CEA6A" w:rsidR="00DD11EC" w:rsidRPr="00C67E0D" w:rsidRDefault="00786135" w:rsidP="00DD11EC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C67E0D">
        <w:rPr>
          <w:rFonts w:cs="Arial"/>
          <w:szCs w:val="20"/>
        </w:rPr>
        <w:t xml:space="preserve">S to pogodbo naročnik </w:t>
      </w:r>
      <w:r>
        <w:rPr>
          <w:rFonts w:cs="Arial"/>
          <w:szCs w:val="20"/>
        </w:rPr>
        <w:t>kupi</w:t>
      </w:r>
      <w:r w:rsidRPr="00C67E0D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 xml:space="preserve">dobavitelj </w:t>
      </w:r>
      <w:r w:rsidRPr="00C67E0D">
        <w:rPr>
          <w:rFonts w:cs="Arial"/>
          <w:szCs w:val="20"/>
        </w:rPr>
        <w:t>pa dobav</w:t>
      </w:r>
      <w:r>
        <w:rPr>
          <w:rFonts w:cs="Arial"/>
          <w:szCs w:val="20"/>
        </w:rPr>
        <w:t>i, proda</w:t>
      </w:r>
      <w:r w:rsidR="001A3D27">
        <w:rPr>
          <w:rFonts w:cs="Arial"/>
          <w:szCs w:val="20"/>
        </w:rPr>
        <w:t>, konfigurira</w:t>
      </w:r>
      <w:r>
        <w:rPr>
          <w:rFonts w:cs="Arial"/>
          <w:szCs w:val="20"/>
        </w:rPr>
        <w:t xml:space="preserve"> in izroči</w:t>
      </w:r>
      <w:r w:rsidRPr="00C67E0D">
        <w:rPr>
          <w:rFonts w:cs="Arial"/>
          <w:szCs w:val="20"/>
        </w:rPr>
        <w:t xml:space="preserve"> oprem</w:t>
      </w:r>
      <w:r>
        <w:rPr>
          <w:rFonts w:cs="Arial"/>
          <w:szCs w:val="20"/>
        </w:rPr>
        <w:t>o</w:t>
      </w:r>
      <w:r w:rsidRPr="00C67E0D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</w:t>
      </w:r>
      <w:r w:rsidRPr="00C67E0D">
        <w:rPr>
          <w:rFonts w:cs="Arial"/>
          <w:szCs w:val="20"/>
        </w:rPr>
        <w:t>skladno z zahtevami za opremo</w:t>
      </w:r>
      <w:r>
        <w:rPr>
          <w:rFonts w:cs="Arial"/>
          <w:szCs w:val="20"/>
        </w:rPr>
        <w:t xml:space="preserve"> kot je razvidno</w:t>
      </w:r>
      <w:r w:rsidRPr="00C67E0D">
        <w:rPr>
          <w:rFonts w:cs="Arial"/>
          <w:szCs w:val="20"/>
        </w:rPr>
        <w:t xml:space="preserve"> iz Prilog</w:t>
      </w:r>
      <w:r>
        <w:rPr>
          <w:rFonts w:cs="Arial"/>
          <w:szCs w:val="20"/>
        </w:rPr>
        <w:t>e</w:t>
      </w:r>
      <w:r w:rsidRPr="00C67E0D">
        <w:rPr>
          <w:rFonts w:cs="Arial"/>
          <w:szCs w:val="20"/>
        </w:rPr>
        <w:t xml:space="preserve"> 1</w:t>
      </w:r>
      <w:r w:rsidR="00B22715">
        <w:rPr>
          <w:rFonts w:cs="Arial"/>
          <w:szCs w:val="20"/>
        </w:rPr>
        <w:t>.</w:t>
      </w:r>
    </w:p>
    <w:p w14:paraId="0C54293C" w14:textId="77777777" w:rsidR="00DD11EC" w:rsidRPr="00C67E0D" w:rsidRDefault="00DD11EC" w:rsidP="0022146E">
      <w:pPr>
        <w:numPr>
          <w:ilvl w:val="0"/>
          <w:numId w:val="1"/>
        </w:numPr>
        <w:tabs>
          <w:tab w:val="clear" w:pos="720"/>
        </w:tabs>
        <w:ind w:left="426" w:hanging="426"/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10729A4C" w14:textId="77777777" w:rsidR="00DD11EC" w:rsidRPr="00C67E0D" w:rsidRDefault="00BD7C74" w:rsidP="00DD11EC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Dobavitelj</w:t>
      </w:r>
      <w:r w:rsidR="00DD11EC" w:rsidRPr="00C67E0D">
        <w:rPr>
          <w:rFonts w:cs="Arial"/>
          <w:szCs w:val="20"/>
        </w:rPr>
        <w:t xml:space="preserve"> naročniku jamči:</w:t>
      </w:r>
    </w:p>
    <w:p w14:paraId="179606FD" w14:textId="77777777" w:rsidR="000013DA" w:rsidRPr="00C67E0D" w:rsidRDefault="000013DA" w:rsidP="0022146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67E0D">
        <w:rPr>
          <w:rFonts w:ascii="Arial" w:hAnsi="Arial" w:cs="Arial"/>
          <w:sz w:val="20"/>
          <w:szCs w:val="20"/>
        </w:rPr>
        <w:t xml:space="preserve">pogodbeno dogovorjeno delo opraviti vestno, pošteno in skladno s to pogodbo, </w:t>
      </w:r>
      <w:r w:rsidR="003A01EE" w:rsidRPr="00C67E0D">
        <w:rPr>
          <w:rFonts w:ascii="Arial" w:hAnsi="Arial" w:cs="Arial"/>
          <w:sz w:val="20"/>
          <w:szCs w:val="20"/>
        </w:rPr>
        <w:t>zahtevami za opremo iz Priloge 1</w:t>
      </w:r>
      <w:r w:rsidRPr="00C67E0D">
        <w:rPr>
          <w:rFonts w:ascii="Arial" w:hAnsi="Arial" w:cs="Arial"/>
          <w:sz w:val="20"/>
          <w:szCs w:val="20"/>
        </w:rPr>
        <w:t>, veljavnim</w:t>
      </w:r>
      <w:r w:rsidR="002A2C7A">
        <w:rPr>
          <w:rFonts w:ascii="Arial" w:hAnsi="Arial" w:cs="Arial"/>
          <w:sz w:val="20"/>
          <w:szCs w:val="20"/>
        </w:rPr>
        <w:t>i</w:t>
      </w:r>
      <w:r w:rsidRPr="00C67E0D">
        <w:rPr>
          <w:rFonts w:ascii="Arial" w:hAnsi="Arial" w:cs="Arial"/>
          <w:sz w:val="20"/>
          <w:szCs w:val="20"/>
        </w:rPr>
        <w:t xml:space="preserve"> predpisi in pravili stroke</w:t>
      </w:r>
      <w:r w:rsidR="00E05431">
        <w:rPr>
          <w:rFonts w:ascii="Arial" w:hAnsi="Arial" w:cs="Arial"/>
          <w:sz w:val="20"/>
          <w:szCs w:val="20"/>
        </w:rPr>
        <w:t>;</w:t>
      </w:r>
      <w:r w:rsidRPr="00C67E0D">
        <w:rPr>
          <w:rFonts w:ascii="Arial" w:hAnsi="Arial" w:cs="Arial"/>
          <w:sz w:val="20"/>
          <w:szCs w:val="20"/>
        </w:rPr>
        <w:t xml:space="preserve"> </w:t>
      </w:r>
    </w:p>
    <w:p w14:paraId="7196E648" w14:textId="77777777" w:rsidR="00B777F9" w:rsidRPr="00B777F9" w:rsidRDefault="00DD11EC" w:rsidP="0022146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777F9">
        <w:rPr>
          <w:rFonts w:ascii="Arial" w:hAnsi="Arial" w:cs="Arial"/>
          <w:sz w:val="20"/>
          <w:szCs w:val="20"/>
        </w:rPr>
        <w:t>da kupljena oprema deluje brezhib</w:t>
      </w:r>
      <w:r w:rsidRPr="00B777F9">
        <w:rPr>
          <w:rFonts w:ascii="Arial" w:hAnsi="Arial" w:cs="Arial"/>
          <w:sz w:val="20"/>
          <w:szCs w:val="20"/>
        </w:rPr>
        <w:softHyphen/>
        <w:t>no in nima stvarnih napak;</w:t>
      </w:r>
      <w:r w:rsidR="00B777F9" w:rsidRPr="00B777F9">
        <w:rPr>
          <w:noProof/>
        </w:rPr>
        <w:t xml:space="preserve"> </w:t>
      </w:r>
    </w:p>
    <w:p w14:paraId="450D5835" w14:textId="77777777" w:rsidR="00DD11EC" w:rsidRPr="00B777F9" w:rsidRDefault="00DD11EC" w:rsidP="0022146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777F9">
        <w:rPr>
          <w:rFonts w:ascii="Arial" w:hAnsi="Arial" w:cs="Arial"/>
          <w:sz w:val="20"/>
          <w:szCs w:val="20"/>
        </w:rPr>
        <w:t xml:space="preserve">da </w:t>
      </w:r>
      <w:r w:rsidR="00E05431" w:rsidRPr="00B777F9">
        <w:rPr>
          <w:rFonts w:ascii="Arial" w:hAnsi="Arial" w:cs="Arial"/>
          <w:sz w:val="20"/>
          <w:szCs w:val="20"/>
        </w:rPr>
        <w:t xml:space="preserve">kupljena oprema </w:t>
      </w:r>
      <w:r w:rsidRPr="00B777F9">
        <w:rPr>
          <w:rFonts w:ascii="Arial" w:hAnsi="Arial" w:cs="Arial"/>
          <w:sz w:val="20"/>
          <w:szCs w:val="20"/>
        </w:rPr>
        <w:t>nima pravnih napak;</w:t>
      </w:r>
    </w:p>
    <w:p w14:paraId="2BFDD36E" w14:textId="77777777" w:rsidR="00DD11EC" w:rsidRPr="00C67E0D" w:rsidRDefault="00DD11EC" w:rsidP="0022146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67E0D">
        <w:rPr>
          <w:rFonts w:ascii="Arial" w:hAnsi="Arial" w:cs="Arial"/>
          <w:sz w:val="20"/>
          <w:szCs w:val="20"/>
        </w:rPr>
        <w:lastRenderedPageBreak/>
        <w:t xml:space="preserve">da </w:t>
      </w:r>
      <w:r w:rsidR="00E05431" w:rsidRPr="00C67E0D">
        <w:rPr>
          <w:rFonts w:ascii="Arial" w:hAnsi="Arial" w:cs="Arial"/>
          <w:sz w:val="20"/>
          <w:szCs w:val="20"/>
        </w:rPr>
        <w:t xml:space="preserve">kupljena oprema </w:t>
      </w:r>
      <w:r w:rsidRPr="00C67E0D">
        <w:rPr>
          <w:rFonts w:ascii="Arial" w:hAnsi="Arial" w:cs="Arial"/>
          <w:sz w:val="20"/>
          <w:szCs w:val="20"/>
        </w:rPr>
        <w:t xml:space="preserve">popolnoma ustreza vsem tehničnim opisom, karakteristikam in specifikacijam, ki so bila dana v okviru </w:t>
      </w:r>
      <w:r w:rsidR="00A56444">
        <w:rPr>
          <w:rFonts w:ascii="Arial" w:hAnsi="Arial" w:cs="Arial"/>
          <w:sz w:val="20"/>
          <w:szCs w:val="20"/>
        </w:rPr>
        <w:t xml:space="preserve">povabila k oddaji ponudbe </w:t>
      </w:r>
      <w:r w:rsidR="004C0F0A">
        <w:rPr>
          <w:rFonts w:ascii="Arial" w:hAnsi="Arial" w:cs="Arial"/>
          <w:sz w:val="20"/>
          <w:szCs w:val="20"/>
        </w:rPr>
        <w:t>in ponudbene dokumentacije in</w:t>
      </w:r>
      <w:r w:rsidRPr="00C67E0D">
        <w:rPr>
          <w:rFonts w:ascii="Arial" w:hAnsi="Arial" w:cs="Arial"/>
          <w:sz w:val="20"/>
          <w:szCs w:val="20"/>
        </w:rPr>
        <w:t xml:space="preserve"> so priloga te pogodbe;</w:t>
      </w:r>
    </w:p>
    <w:p w14:paraId="43A4E533" w14:textId="77777777" w:rsidR="00DD11EC" w:rsidRPr="00C67E0D" w:rsidRDefault="00DD11EC" w:rsidP="0022146E">
      <w:pPr>
        <w:pStyle w:val="Odstavekseznama"/>
        <w:numPr>
          <w:ilvl w:val="0"/>
          <w:numId w:val="2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C67E0D">
        <w:rPr>
          <w:rFonts w:ascii="Arial" w:hAnsi="Arial" w:cs="Arial"/>
          <w:sz w:val="20"/>
          <w:szCs w:val="20"/>
        </w:rPr>
        <w:t xml:space="preserve">da bo </w:t>
      </w:r>
      <w:r w:rsidR="00330E5E">
        <w:rPr>
          <w:rFonts w:ascii="Arial" w:hAnsi="Arial" w:cs="Arial"/>
          <w:sz w:val="20"/>
          <w:szCs w:val="20"/>
        </w:rPr>
        <w:t xml:space="preserve">naročnik </w:t>
      </w:r>
      <w:r w:rsidRPr="00C67E0D">
        <w:rPr>
          <w:rFonts w:ascii="Arial" w:hAnsi="Arial" w:cs="Arial"/>
          <w:sz w:val="20"/>
          <w:szCs w:val="20"/>
        </w:rPr>
        <w:t xml:space="preserve">pridobil vse pravice, ki so vezane na opremo, </w:t>
      </w:r>
      <w:r w:rsidR="00BD7C74">
        <w:rPr>
          <w:rFonts w:ascii="Arial" w:hAnsi="Arial" w:cs="Arial"/>
          <w:sz w:val="20"/>
          <w:szCs w:val="20"/>
        </w:rPr>
        <w:t>dobavitelj</w:t>
      </w:r>
      <w:r w:rsidR="006E2D40" w:rsidRPr="00C67E0D">
        <w:rPr>
          <w:rFonts w:ascii="Arial" w:hAnsi="Arial" w:cs="Arial"/>
          <w:sz w:val="20"/>
          <w:szCs w:val="20"/>
        </w:rPr>
        <w:t xml:space="preserve"> </w:t>
      </w:r>
      <w:r w:rsidRPr="00C67E0D">
        <w:rPr>
          <w:rFonts w:ascii="Arial" w:hAnsi="Arial" w:cs="Arial"/>
          <w:sz w:val="20"/>
          <w:szCs w:val="20"/>
        </w:rPr>
        <w:t>pa bo brezhibno izvrševal vse obveznosti, ki so vezane na opremo.</w:t>
      </w:r>
    </w:p>
    <w:p w14:paraId="27F99EE2" w14:textId="16F5F957" w:rsidR="00A1405E" w:rsidRDefault="00A1405E" w:rsidP="00DD11EC">
      <w:pPr>
        <w:numPr>
          <w:ilvl w:val="12"/>
          <w:numId w:val="0"/>
        </w:numPr>
        <w:rPr>
          <w:rFonts w:cs="Arial"/>
          <w:szCs w:val="20"/>
        </w:rPr>
      </w:pPr>
    </w:p>
    <w:p w14:paraId="2E511746" w14:textId="53AD818B" w:rsidR="00DD11EC" w:rsidRPr="00C67E0D" w:rsidRDefault="00DD11EC" w:rsidP="00DD11EC">
      <w:pPr>
        <w:numPr>
          <w:ilvl w:val="12"/>
          <w:numId w:val="0"/>
        </w:numPr>
        <w:outlineLvl w:val="0"/>
        <w:rPr>
          <w:rFonts w:cs="Arial"/>
          <w:b/>
          <w:i/>
          <w:szCs w:val="20"/>
        </w:rPr>
      </w:pPr>
      <w:r w:rsidRPr="00C67E0D">
        <w:rPr>
          <w:rFonts w:cs="Arial"/>
          <w:b/>
          <w:i/>
          <w:szCs w:val="20"/>
        </w:rPr>
        <w:t>POGODBENA CENA</w:t>
      </w:r>
    </w:p>
    <w:p w14:paraId="4BF42BD4" w14:textId="77777777" w:rsidR="00DD11EC" w:rsidRPr="00C67E0D" w:rsidRDefault="00DD11EC" w:rsidP="0022146E">
      <w:pPr>
        <w:numPr>
          <w:ilvl w:val="0"/>
          <w:numId w:val="1"/>
        </w:numPr>
        <w:tabs>
          <w:tab w:val="clear" w:pos="720"/>
        </w:tabs>
        <w:ind w:left="426" w:hanging="426"/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144ED79D" w14:textId="21C6F543" w:rsidR="004476CD" w:rsidRPr="008A533C" w:rsidRDefault="004476CD" w:rsidP="00FC162B">
      <w:pPr>
        <w:jc w:val="both"/>
        <w:rPr>
          <w:rFonts w:cs="Arial"/>
          <w:bCs/>
          <w:szCs w:val="20"/>
        </w:rPr>
      </w:pPr>
      <w:r w:rsidRPr="0040281A">
        <w:rPr>
          <w:rFonts w:cs="Arial"/>
          <w:bCs/>
          <w:szCs w:val="20"/>
        </w:rPr>
        <w:t xml:space="preserve">Skupna pogodbena vrednost nakupa blaga </w:t>
      </w:r>
      <w:r w:rsidR="0002215A">
        <w:rPr>
          <w:rFonts w:cs="Arial"/>
          <w:bCs/>
          <w:szCs w:val="20"/>
        </w:rPr>
        <w:t xml:space="preserve">in </w:t>
      </w:r>
      <w:r w:rsidR="001B20F8">
        <w:rPr>
          <w:rFonts w:cs="Arial"/>
          <w:bCs/>
          <w:szCs w:val="20"/>
        </w:rPr>
        <w:t>s</w:t>
      </w:r>
      <w:r w:rsidR="001B20F8" w:rsidRPr="001B20F8">
        <w:rPr>
          <w:rFonts w:cs="Arial"/>
          <w:bCs/>
          <w:szCs w:val="20"/>
        </w:rPr>
        <w:t>torit</w:t>
      </w:r>
      <w:r w:rsidR="001B20F8">
        <w:rPr>
          <w:rFonts w:cs="Arial"/>
          <w:bCs/>
          <w:szCs w:val="20"/>
        </w:rPr>
        <w:t>e</w:t>
      </w:r>
      <w:r w:rsidR="001B20F8" w:rsidRPr="001B20F8">
        <w:rPr>
          <w:rFonts w:cs="Arial"/>
          <w:bCs/>
          <w:szCs w:val="20"/>
        </w:rPr>
        <w:t>v ob dobavi in prevzemu naprav</w:t>
      </w:r>
      <w:r w:rsidR="000B2560">
        <w:rPr>
          <w:rFonts w:cs="Arial"/>
          <w:bCs/>
          <w:szCs w:val="20"/>
        </w:rPr>
        <w:t xml:space="preserve"> </w:t>
      </w:r>
      <w:r w:rsidRPr="0040281A">
        <w:rPr>
          <w:rFonts w:cs="Arial"/>
          <w:bCs/>
          <w:szCs w:val="20"/>
        </w:rPr>
        <w:t xml:space="preserve">znaša </w:t>
      </w:r>
      <w:r w:rsidR="006E590A">
        <w:rPr>
          <w:rFonts w:cs="Arial"/>
          <w:b/>
          <w:bCs/>
          <w:szCs w:val="20"/>
        </w:rPr>
        <w:t>_________</w:t>
      </w:r>
      <w:r w:rsidR="00A70AC5">
        <w:rPr>
          <w:rFonts w:cs="Arial"/>
          <w:b/>
          <w:bCs/>
          <w:szCs w:val="20"/>
        </w:rPr>
        <w:t xml:space="preserve"> </w:t>
      </w:r>
      <w:r w:rsidRPr="008A533C">
        <w:rPr>
          <w:rFonts w:cs="Arial"/>
          <w:bCs/>
          <w:szCs w:val="20"/>
        </w:rPr>
        <w:t xml:space="preserve">EUR brez DDV (z besedo: </w:t>
      </w:r>
      <w:r w:rsidR="006E590A" w:rsidRPr="008A533C">
        <w:rPr>
          <w:rFonts w:cs="Arial"/>
          <w:bCs/>
          <w:szCs w:val="20"/>
        </w:rPr>
        <w:t>______________</w:t>
      </w:r>
      <w:r w:rsidR="0098746C" w:rsidRPr="008A533C">
        <w:rPr>
          <w:rFonts w:cs="Arial"/>
          <w:bCs/>
          <w:szCs w:val="20"/>
        </w:rPr>
        <w:t xml:space="preserve">  in 00</w:t>
      </w:r>
      <w:r w:rsidRPr="008A533C">
        <w:rPr>
          <w:rFonts w:cs="Arial"/>
          <w:bCs/>
          <w:szCs w:val="20"/>
        </w:rPr>
        <w:t xml:space="preserve"> /100 EUR).</w:t>
      </w:r>
    </w:p>
    <w:p w14:paraId="2FB26699" w14:textId="77777777" w:rsidR="00D61ECC" w:rsidRPr="00D61ECC" w:rsidRDefault="00D61ECC" w:rsidP="00D61ECC">
      <w:pPr>
        <w:jc w:val="both"/>
      </w:pPr>
      <w:r w:rsidRPr="00D61ECC">
        <w:t>Vse vrednosti in cene v tem členu brez vključenega DDV so fiksne in veljajo celotni čas veljavnosti pogodbe.</w:t>
      </w:r>
    </w:p>
    <w:p w14:paraId="6A16B6C6" w14:textId="7180AFBF" w:rsidR="00DD11EC" w:rsidRDefault="00D61ECC" w:rsidP="00D61ECC">
      <w:pPr>
        <w:jc w:val="both"/>
      </w:pPr>
      <w:r w:rsidRPr="00D61ECC">
        <w:t>DDV se obračuna skladno z veljavno zakonodajo.</w:t>
      </w:r>
    </w:p>
    <w:p w14:paraId="046EB6CE" w14:textId="77777777" w:rsidR="00DC3561" w:rsidRPr="00CA1150" w:rsidRDefault="00DC3561" w:rsidP="00FC162B">
      <w:pPr>
        <w:jc w:val="both"/>
      </w:pPr>
    </w:p>
    <w:p w14:paraId="2667AD64" w14:textId="75C681AD" w:rsidR="00DC3561" w:rsidRPr="006619BF" w:rsidRDefault="00DC3561" w:rsidP="00DC3561">
      <w:pPr>
        <w:numPr>
          <w:ilvl w:val="12"/>
          <w:numId w:val="0"/>
        </w:numPr>
        <w:outlineLvl w:val="0"/>
        <w:rPr>
          <w:rFonts w:cs="Arial"/>
          <w:b/>
          <w:i/>
          <w:szCs w:val="20"/>
        </w:rPr>
      </w:pPr>
      <w:r>
        <w:rPr>
          <w:rFonts w:cs="Arial"/>
          <w:b/>
          <w:i/>
          <w:szCs w:val="20"/>
        </w:rPr>
        <w:t>DOBAVNI</w:t>
      </w:r>
      <w:r w:rsidR="00CE50A4">
        <w:rPr>
          <w:rFonts w:cs="Arial"/>
          <w:b/>
          <w:i/>
          <w:szCs w:val="20"/>
        </w:rPr>
        <w:t xml:space="preserve"> IN</w:t>
      </w:r>
      <w:r w:rsidR="00B73942">
        <w:rPr>
          <w:rFonts w:cs="Arial"/>
          <w:b/>
          <w:i/>
          <w:szCs w:val="20"/>
        </w:rPr>
        <w:t xml:space="preserve"> GAR</w:t>
      </w:r>
      <w:r w:rsidR="0074148E">
        <w:rPr>
          <w:rFonts w:cs="Arial"/>
          <w:b/>
          <w:i/>
          <w:szCs w:val="20"/>
        </w:rPr>
        <w:t>A</w:t>
      </w:r>
      <w:r w:rsidR="00B73942">
        <w:rPr>
          <w:rFonts w:cs="Arial"/>
          <w:b/>
          <w:i/>
          <w:szCs w:val="20"/>
        </w:rPr>
        <w:t>NCIJSKI</w:t>
      </w:r>
      <w:r>
        <w:rPr>
          <w:rFonts w:cs="Arial"/>
          <w:b/>
          <w:i/>
          <w:szCs w:val="20"/>
        </w:rPr>
        <w:t xml:space="preserve"> </w:t>
      </w:r>
      <w:r w:rsidRPr="00CE50A4">
        <w:rPr>
          <w:rFonts w:cs="Arial"/>
          <w:b/>
          <w:i/>
          <w:szCs w:val="20"/>
        </w:rPr>
        <w:t>POGOJI</w:t>
      </w:r>
      <w:r w:rsidR="00C85142">
        <w:rPr>
          <w:rFonts w:cs="Arial"/>
          <w:b/>
          <w:i/>
          <w:szCs w:val="20"/>
        </w:rPr>
        <w:t>, PREVZEM OPREME</w:t>
      </w:r>
    </w:p>
    <w:p w14:paraId="595EE9F3" w14:textId="77777777" w:rsidR="006619BF" w:rsidRDefault="006619BF" w:rsidP="0022146E">
      <w:pPr>
        <w:numPr>
          <w:ilvl w:val="0"/>
          <w:numId w:val="1"/>
        </w:numPr>
        <w:tabs>
          <w:tab w:val="clear" w:pos="720"/>
        </w:tabs>
        <w:ind w:left="426" w:hanging="426"/>
        <w:jc w:val="center"/>
        <w:rPr>
          <w:rFonts w:cs="Arial"/>
          <w:szCs w:val="20"/>
        </w:rPr>
      </w:pPr>
      <w:r w:rsidRPr="006619BF">
        <w:rPr>
          <w:rFonts w:cs="Arial"/>
          <w:szCs w:val="20"/>
        </w:rPr>
        <w:t>člen</w:t>
      </w:r>
    </w:p>
    <w:p w14:paraId="54A730BB" w14:textId="23066A3B" w:rsidR="000716E8" w:rsidRPr="005A2187" w:rsidRDefault="000716E8" w:rsidP="000716E8">
      <w:pPr>
        <w:spacing w:after="120"/>
        <w:rPr>
          <w:rFonts w:cs="Arial"/>
          <w:szCs w:val="20"/>
        </w:rPr>
      </w:pPr>
      <w:r w:rsidRPr="005A2187">
        <w:rPr>
          <w:rFonts w:cs="Arial"/>
          <w:szCs w:val="20"/>
        </w:rPr>
        <w:t xml:space="preserve">Dobavni rok je </w:t>
      </w:r>
      <w:r w:rsidR="00B47F34">
        <w:rPr>
          <w:rFonts w:cs="Arial"/>
          <w:szCs w:val="20"/>
        </w:rPr>
        <w:t>_________</w:t>
      </w:r>
      <w:r w:rsidRPr="005A2187">
        <w:rPr>
          <w:rFonts w:cs="Arial"/>
          <w:szCs w:val="20"/>
        </w:rPr>
        <w:t xml:space="preserve"> dni od podpisa te pogodbe.</w:t>
      </w:r>
    </w:p>
    <w:p w14:paraId="2D055159" w14:textId="2AA86933" w:rsidR="000716E8" w:rsidRPr="005A2187" w:rsidRDefault="000716E8" w:rsidP="000716E8">
      <w:pPr>
        <w:spacing w:after="120"/>
        <w:rPr>
          <w:rFonts w:cs="Arial"/>
          <w:szCs w:val="20"/>
        </w:rPr>
      </w:pPr>
      <w:r w:rsidRPr="005A2187">
        <w:rPr>
          <w:rFonts w:cs="Arial"/>
          <w:szCs w:val="20"/>
        </w:rPr>
        <w:t>Dobavitelj bo novo opremo</w:t>
      </w:r>
      <w:r w:rsidR="009670C0" w:rsidRPr="005A2187">
        <w:rPr>
          <w:rFonts w:cs="Arial"/>
          <w:szCs w:val="20"/>
        </w:rPr>
        <w:t xml:space="preserve"> iz priloge 1 z oznako </w:t>
      </w:r>
      <w:proofErr w:type="spellStart"/>
      <w:r w:rsidR="009670C0" w:rsidRPr="005A2187">
        <w:rPr>
          <w:rFonts w:cs="Arial"/>
          <w:szCs w:val="20"/>
        </w:rPr>
        <w:t>DSp</w:t>
      </w:r>
      <w:proofErr w:type="spellEnd"/>
      <w:r w:rsidRPr="005A2187">
        <w:rPr>
          <w:rFonts w:cs="Arial"/>
          <w:szCs w:val="20"/>
        </w:rPr>
        <w:t xml:space="preserve"> dobavil in dostavil na lokacijo:</w:t>
      </w:r>
    </w:p>
    <w:p w14:paraId="400E8DE3" w14:textId="77777777" w:rsidR="000716E8" w:rsidRPr="005A2187" w:rsidRDefault="000716E8" w:rsidP="000716E8">
      <w:pPr>
        <w:rPr>
          <w:rFonts w:cs="Arial"/>
          <w:szCs w:val="20"/>
        </w:rPr>
      </w:pPr>
      <w:r w:rsidRPr="005A2187">
        <w:rPr>
          <w:rFonts w:cs="Arial"/>
          <w:szCs w:val="20"/>
        </w:rPr>
        <w:t>Zavod RS za zaposlovanje</w:t>
      </w:r>
    </w:p>
    <w:p w14:paraId="09660D0B" w14:textId="77777777" w:rsidR="000716E8" w:rsidRPr="005A2187" w:rsidRDefault="000716E8" w:rsidP="000716E8">
      <w:pPr>
        <w:rPr>
          <w:rFonts w:cs="Arial"/>
          <w:szCs w:val="20"/>
        </w:rPr>
      </w:pPr>
      <w:r w:rsidRPr="005A2187">
        <w:rPr>
          <w:rFonts w:cs="Arial"/>
          <w:szCs w:val="20"/>
        </w:rPr>
        <w:t>Rožna dolina, cesta IX/6</w:t>
      </w:r>
    </w:p>
    <w:p w14:paraId="2B0F0EBA" w14:textId="77777777" w:rsidR="000716E8" w:rsidRPr="005A2187" w:rsidRDefault="000716E8" w:rsidP="000716E8">
      <w:pPr>
        <w:spacing w:after="120"/>
        <w:rPr>
          <w:rFonts w:cs="Arial"/>
          <w:szCs w:val="20"/>
        </w:rPr>
      </w:pPr>
      <w:r w:rsidRPr="005A2187">
        <w:rPr>
          <w:rFonts w:cs="Arial"/>
          <w:szCs w:val="20"/>
        </w:rPr>
        <w:t>Ljubljana.</w:t>
      </w:r>
    </w:p>
    <w:p w14:paraId="53839CA8" w14:textId="77777777" w:rsidR="009670C0" w:rsidRPr="005A2187" w:rsidRDefault="009670C0" w:rsidP="009670C0">
      <w:pPr>
        <w:spacing w:after="120"/>
        <w:rPr>
          <w:rFonts w:cs="Arial"/>
          <w:szCs w:val="20"/>
        </w:rPr>
      </w:pPr>
    </w:p>
    <w:p w14:paraId="70ED07DC" w14:textId="4605470D" w:rsidR="009670C0" w:rsidRPr="005A2187" w:rsidRDefault="009670C0" w:rsidP="009670C0">
      <w:pPr>
        <w:spacing w:after="120"/>
        <w:rPr>
          <w:rFonts w:cs="Arial"/>
          <w:szCs w:val="20"/>
        </w:rPr>
      </w:pPr>
      <w:r w:rsidRPr="005A2187">
        <w:rPr>
          <w:rFonts w:cs="Arial"/>
          <w:szCs w:val="20"/>
        </w:rPr>
        <w:t xml:space="preserve">Dobavitelj bo novo opremo iz priloge 1 z oznako </w:t>
      </w:r>
      <w:proofErr w:type="spellStart"/>
      <w:r w:rsidRPr="005A2187">
        <w:rPr>
          <w:rFonts w:cs="Arial"/>
          <w:szCs w:val="20"/>
        </w:rPr>
        <w:t>DSr</w:t>
      </w:r>
      <w:proofErr w:type="spellEnd"/>
      <w:r w:rsidRPr="005A2187">
        <w:rPr>
          <w:rFonts w:cs="Arial"/>
          <w:szCs w:val="20"/>
        </w:rPr>
        <w:t xml:space="preserve"> dobavil in dostavil na lokacijo:</w:t>
      </w:r>
    </w:p>
    <w:p w14:paraId="5053867F" w14:textId="01BC676D" w:rsidR="009670C0" w:rsidRPr="005A2187" w:rsidRDefault="009670C0" w:rsidP="009670C0">
      <w:pPr>
        <w:rPr>
          <w:rFonts w:cs="Arial"/>
          <w:szCs w:val="20"/>
        </w:rPr>
      </w:pPr>
      <w:r w:rsidRPr="005A2187">
        <w:rPr>
          <w:rFonts w:cs="Arial"/>
          <w:szCs w:val="20"/>
        </w:rPr>
        <w:t>Ministrstvo za javno upravo</w:t>
      </w:r>
    </w:p>
    <w:p w14:paraId="2F5B8E7B" w14:textId="2BB2BE10" w:rsidR="009670C0" w:rsidRPr="005A2187" w:rsidRDefault="009670C0" w:rsidP="009670C0">
      <w:pPr>
        <w:rPr>
          <w:rFonts w:cs="Arial"/>
          <w:szCs w:val="20"/>
        </w:rPr>
      </w:pPr>
      <w:r w:rsidRPr="005A2187">
        <w:rPr>
          <w:rFonts w:cs="Arial"/>
          <w:szCs w:val="20"/>
        </w:rPr>
        <w:t>Tržaška cesta 21</w:t>
      </w:r>
    </w:p>
    <w:p w14:paraId="6675BE14" w14:textId="77777777" w:rsidR="009670C0" w:rsidRPr="005A2187" w:rsidRDefault="009670C0" w:rsidP="009670C0">
      <w:pPr>
        <w:spacing w:after="120"/>
        <w:rPr>
          <w:rFonts w:cs="Arial"/>
          <w:szCs w:val="20"/>
        </w:rPr>
      </w:pPr>
      <w:r w:rsidRPr="005A2187">
        <w:rPr>
          <w:rFonts w:cs="Arial"/>
          <w:szCs w:val="20"/>
        </w:rPr>
        <w:t>Ljubljana.</w:t>
      </w:r>
    </w:p>
    <w:p w14:paraId="1E8C4582" w14:textId="24B0D0BE" w:rsidR="00B22715" w:rsidRPr="00B22715" w:rsidRDefault="00B22715" w:rsidP="00AE055A">
      <w:pPr>
        <w:spacing w:after="120"/>
        <w:jc w:val="both"/>
        <w:rPr>
          <w:rFonts w:cs="Arial"/>
          <w:szCs w:val="20"/>
        </w:rPr>
      </w:pPr>
      <w:r w:rsidRPr="00B22715">
        <w:rPr>
          <w:rFonts w:cs="Arial"/>
          <w:szCs w:val="20"/>
        </w:rPr>
        <w:t xml:space="preserve">Dobavitelj mora </w:t>
      </w:r>
      <w:r w:rsidR="00330E5E">
        <w:rPr>
          <w:rFonts w:cs="Arial"/>
          <w:szCs w:val="20"/>
        </w:rPr>
        <w:t xml:space="preserve">naročnika </w:t>
      </w:r>
      <w:r w:rsidRPr="00B22715">
        <w:rPr>
          <w:rFonts w:cs="Arial"/>
          <w:szCs w:val="20"/>
        </w:rPr>
        <w:t xml:space="preserve">obvestiti o nameravani dobavi preko telefona, e-pošte ali pisno vsaj </w:t>
      </w:r>
      <w:r w:rsidR="00786135">
        <w:rPr>
          <w:rFonts w:cs="Arial"/>
          <w:szCs w:val="20"/>
        </w:rPr>
        <w:t>4</w:t>
      </w:r>
      <w:r w:rsidRPr="00B22715">
        <w:rPr>
          <w:rFonts w:cs="Arial"/>
          <w:szCs w:val="20"/>
        </w:rPr>
        <w:t xml:space="preserve"> (štiri) </w:t>
      </w:r>
      <w:r w:rsidR="001A3D27">
        <w:rPr>
          <w:rFonts w:cs="Arial"/>
          <w:szCs w:val="20"/>
        </w:rPr>
        <w:t xml:space="preserve">delovne </w:t>
      </w:r>
      <w:r w:rsidRPr="00B22715">
        <w:rPr>
          <w:rFonts w:cs="Arial"/>
          <w:szCs w:val="20"/>
        </w:rPr>
        <w:t xml:space="preserve">dni pred dobavo. V obvestilu mora navesti uro možnega začetka dobave, način dobave in količino opreme. </w:t>
      </w:r>
      <w:r w:rsidR="00330E5E">
        <w:rPr>
          <w:rFonts w:cs="Arial"/>
          <w:szCs w:val="20"/>
        </w:rPr>
        <w:t xml:space="preserve">Naročnik </w:t>
      </w:r>
      <w:r w:rsidRPr="00B22715">
        <w:rPr>
          <w:rFonts w:cs="Arial"/>
          <w:szCs w:val="20"/>
        </w:rPr>
        <w:t>mora</w:t>
      </w:r>
      <w:r w:rsidR="00786135">
        <w:rPr>
          <w:rFonts w:cs="Arial"/>
          <w:szCs w:val="20"/>
        </w:rPr>
        <w:t xml:space="preserve"> prevzem potrditi najkasneje v 2</w:t>
      </w:r>
      <w:r w:rsidRPr="00B22715">
        <w:rPr>
          <w:rFonts w:cs="Arial"/>
          <w:szCs w:val="20"/>
        </w:rPr>
        <w:t xml:space="preserve"> (</w:t>
      </w:r>
      <w:r w:rsidR="00786135">
        <w:rPr>
          <w:rFonts w:cs="Arial"/>
          <w:szCs w:val="20"/>
        </w:rPr>
        <w:t>dveh</w:t>
      </w:r>
      <w:r w:rsidRPr="00B22715">
        <w:rPr>
          <w:rFonts w:cs="Arial"/>
          <w:szCs w:val="20"/>
        </w:rPr>
        <w:t xml:space="preserve">) delovnih dneh po prejemu obvestila. </w:t>
      </w:r>
      <w:r w:rsidR="00330E5E">
        <w:rPr>
          <w:rFonts w:cs="Arial"/>
          <w:szCs w:val="20"/>
        </w:rPr>
        <w:t xml:space="preserve">Naročnik </w:t>
      </w:r>
      <w:r w:rsidRPr="00B22715">
        <w:rPr>
          <w:rFonts w:cs="Arial"/>
          <w:szCs w:val="20"/>
        </w:rPr>
        <w:t>ni dolžan sprejeti opreme, ki ni bila tako najavljena ali katere dobava poteka v nasprotju z dogovorjenim načinom.</w:t>
      </w:r>
    </w:p>
    <w:p w14:paraId="06535642" w14:textId="0F2362DB" w:rsidR="00B22715" w:rsidRPr="00B22715" w:rsidRDefault="00B22715" w:rsidP="00AE055A">
      <w:pPr>
        <w:spacing w:after="120"/>
        <w:jc w:val="both"/>
        <w:rPr>
          <w:rFonts w:cs="Arial"/>
          <w:szCs w:val="20"/>
        </w:rPr>
      </w:pPr>
      <w:r w:rsidRPr="00B22715">
        <w:rPr>
          <w:rFonts w:cs="Arial"/>
          <w:szCs w:val="20"/>
        </w:rPr>
        <w:t xml:space="preserve">Dobavitelj mora </w:t>
      </w:r>
      <w:r w:rsidR="00397F86">
        <w:rPr>
          <w:rFonts w:cs="Arial"/>
          <w:szCs w:val="20"/>
        </w:rPr>
        <w:t xml:space="preserve">najkasneje do dneva dobave </w:t>
      </w:r>
      <w:r w:rsidRPr="00B22715">
        <w:rPr>
          <w:rFonts w:cs="Arial"/>
          <w:szCs w:val="20"/>
        </w:rPr>
        <w:t>pripraviti načrt poteka del z ustreznim terminskim načrtom</w:t>
      </w:r>
      <w:r w:rsidR="00876683">
        <w:rPr>
          <w:rFonts w:cs="Arial"/>
          <w:szCs w:val="20"/>
        </w:rPr>
        <w:t xml:space="preserve"> (gre za podrobnejši opis dela s časovnimi točkami izvajanja tega procesa)</w:t>
      </w:r>
      <w:r w:rsidRPr="00B22715">
        <w:rPr>
          <w:rFonts w:cs="Arial"/>
          <w:szCs w:val="20"/>
        </w:rPr>
        <w:t xml:space="preserve">, ki ga bo uskladil z </w:t>
      </w:r>
      <w:r w:rsidR="00330E5E">
        <w:rPr>
          <w:rFonts w:cs="Arial"/>
          <w:szCs w:val="20"/>
        </w:rPr>
        <w:t>naročnikom</w:t>
      </w:r>
      <w:r w:rsidRPr="00B22715">
        <w:rPr>
          <w:rFonts w:cs="Arial"/>
          <w:szCs w:val="20"/>
        </w:rPr>
        <w:t xml:space="preserve">. Dela, ki bi lahko imela vpliv na razpoložljivost kritičnih storitev za stranke </w:t>
      </w:r>
      <w:r w:rsidR="00330E5E">
        <w:rPr>
          <w:rFonts w:cs="Arial"/>
          <w:szCs w:val="20"/>
        </w:rPr>
        <w:t>naročnika</w:t>
      </w:r>
      <w:r w:rsidRPr="00B22715">
        <w:rPr>
          <w:rFonts w:cs="Arial"/>
          <w:szCs w:val="20"/>
        </w:rPr>
        <w:t>, se bodo lahko izva</w:t>
      </w:r>
      <w:r w:rsidR="00A8481F">
        <w:rPr>
          <w:rFonts w:cs="Arial"/>
          <w:szCs w:val="20"/>
        </w:rPr>
        <w:t>ja</w:t>
      </w:r>
      <w:r w:rsidR="0083576E">
        <w:rPr>
          <w:rFonts w:cs="Arial"/>
          <w:szCs w:val="20"/>
        </w:rPr>
        <w:t>la</w:t>
      </w:r>
      <w:r w:rsidRPr="00B22715">
        <w:rPr>
          <w:rFonts w:cs="Arial"/>
          <w:szCs w:val="20"/>
        </w:rPr>
        <w:t xml:space="preserve"> izven delovnega časa </w:t>
      </w:r>
      <w:r w:rsidR="00330E5E">
        <w:rPr>
          <w:rFonts w:cs="Arial"/>
          <w:szCs w:val="20"/>
        </w:rPr>
        <w:t>naročnika</w:t>
      </w:r>
      <w:r w:rsidRPr="00B22715">
        <w:rPr>
          <w:rFonts w:cs="Arial"/>
          <w:szCs w:val="20"/>
        </w:rPr>
        <w:t>.</w:t>
      </w:r>
    </w:p>
    <w:p w14:paraId="4620E723" w14:textId="6DFE4E4C" w:rsidR="00B22715" w:rsidRPr="00B22715" w:rsidRDefault="00B22715" w:rsidP="00AE055A">
      <w:pPr>
        <w:spacing w:after="120"/>
        <w:jc w:val="both"/>
        <w:rPr>
          <w:rFonts w:cs="Arial"/>
          <w:szCs w:val="20"/>
        </w:rPr>
      </w:pPr>
      <w:r w:rsidRPr="00B22715">
        <w:rPr>
          <w:rFonts w:cs="Arial"/>
          <w:szCs w:val="20"/>
        </w:rPr>
        <w:t xml:space="preserve">Ob dobavi mora dobavitelj izročiti </w:t>
      </w:r>
      <w:r w:rsidR="00330E5E">
        <w:rPr>
          <w:rFonts w:cs="Arial"/>
          <w:szCs w:val="20"/>
        </w:rPr>
        <w:t xml:space="preserve">naročniku </w:t>
      </w:r>
      <w:r w:rsidRPr="00B22715">
        <w:rPr>
          <w:rFonts w:cs="Arial"/>
          <w:szCs w:val="20"/>
        </w:rPr>
        <w:t xml:space="preserve">dobavnico, na kateri so vpisani osnovni podatki o opremi, </w:t>
      </w:r>
      <w:r w:rsidR="009C381A">
        <w:rPr>
          <w:rFonts w:cs="Arial"/>
          <w:szCs w:val="20"/>
        </w:rPr>
        <w:t xml:space="preserve">identifikacijske oznake opreme </w:t>
      </w:r>
      <w:r w:rsidRPr="00B22715">
        <w:rPr>
          <w:rFonts w:cs="Arial"/>
          <w:szCs w:val="20"/>
        </w:rPr>
        <w:t xml:space="preserve">ter številka in datum podpisa te pogodbe ter vsi dokumenti, ki jih je </w:t>
      </w:r>
      <w:r w:rsidR="00710877">
        <w:rPr>
          <w:rFonts w:cs="Arial"/>
          <w:szCs w:val="20"/>
        </w:rPr>
        <w:t>dobavitelj</w:t>
      </w:r>
      <w:r w:rsidRPr="00B22715">
        <w:rPr>
          <w:rFonts w:cs="Arial"/>
          <w:szCs w:val="20"/>
        </w:rPr>
        <w:t xml:space="preserve"> predal </w:t>
      </w:r>
      <w:r w:rsidR="00330E5E">
        <w:rPr>
          <w:rFonts w:cs="Arial"/>
          <w:szCs w:val="20"/>
        </w:rPr>
        <w:t>naročniku</w:t>
      </w:r>
      <w:r w:rsidRPr="00B22715">
        <w:rPr>
          <w:rFonts w:cs="Arial"/>
          <w:szCs w:val="20"/>
        </w:rPr>
        <w:t xml:space="preserve">. </w:t>
      </w:r>
    </w:p>
    <w:p w14:paraId="774FF64A" w14:textId="77777777" w:rsidR="00B22715" w:rsidRPr="00523AF6" w:rsidRDefault="00B22715" w:rsidP="00AE055A">
      <w:pPr>
        <w:spacing w:after="120"/>
        <w:jc w:val="both"/>
        <w:rPr>
          <w:rFonts w:cs="Arial"/>
          <w:strike/>
          <w:szCs w:val="20"/>
        </w:rPr>
      </w:pPr>
      <w:r w:rsidRPr="00BE7A73">
        <w:rPr>
          <w:rFonts w:cs="Arial"/>
          <w:szCs w:val="20"/>
        </w:rPr>
        <w:t>Ob dobavi mora biti priloženo tudi potrdilo proizvajalca ali dobavitelja, da je dobavljena oprema nova.</w:t>
      </w:r>
    </w:p>
    <w:p w14:paraId="51A86726" w14:textId="59E13599" w:rsidR="00B22715" w:rsidRDefault="00B22715" w:rsidP="00AE055A">
      <w:pPr>
        <w:spacing w:after="120"/>
        <w:jc w:val="both"/>
        <w:rPr>
          <w:rFonts w:cs="Arial"/>
          <w:szCs w:val="20"/>
        </w:rPr>
      </w:pPr>
      <w:r w:rsidRPr="00B22715">
        <w:rPr>
          <w:rFonts w:cs="Arial"/>
          <w:szCs w:val="20"/>
        </w:rPr>
        <w:t xml:space="preserve">Dobavnico potrdi s podpisom skrbnik pogodbe na strani </w:t>
      </w:r>
      <w:r w:rsidR="00330E5E">
        <w:rPr>
          <w:rFonts w:cs="Arial"/>
          <w:szCs w:val="20"/>
        </w:rPr>
        <w:t>naročnika</w:t>
      </w:r>
      <w:r w:rsidR="000A47D0">
        <w:rPr>
          <w:rFonts w:cs="Arial"/>
          <w:szCs w:val="20"/>
        </w:rPr>
        <w:t xml:space="preserve"> še isti dan</w:t>
      </w:r>
      <w:r w:rsidR="00926E00">
        <w:rPr>
          <w:rFonts w:cs="Arial"/>
          <w:szCs w:val="20"/>
        </w:rPr>
        <w:t>,</w:t>
      </w:r>
      <w:r w:rsidR="000A47D0">
        <w:rPr>
          <w:rFonts w:cs="Arial"/>
          <w:szCs w:val="20"/>
        </w:rPr>
        <w:t xml:space="preserve"> </w:t>
      </w:r>
      <w:r w:rsidR="00134D5A">
        <w:rPr>
          <w:rFonts w:cs="Arial"/>
          <w:szCs w:val="20"/>
        </w:rPr>
        <w:t>kot je dostavljena dobavnica in dobavljena oprema</w:t>
      </w:r>
      <w:r w:rsidRPr="00B22715">
        <w:rPr>
          <w:rFonts w:cs="Arial"/>
          <w:szCs w:val="20"/>
        </w:rPr>
        <w:t xml:space="preserve">. </w:t>
      </w:r>
    </w:p>
    <w:p w14:paraId="29B93806" w14:textId="7D7AE89D" w:rsidR="009670C0" w:rsidRPr="005A2187" w:rsidRDefault="002C2034" w:rsidP="009670C0">
      <w:pPr>
        <w:spacing w:after="120"/>
        <w:jc w:val="both"/>
        <w:rPr>
          <w:rFonts w:cs="Arial"/>
          <w:szCs w:val="20"/>
        </w:rPr>
      </w:pPr>
      <w:r w:rsidRPr="005A2187">
        <w:rPr>
          <w:rFonts w:cs="Arial"/>
          <w:szCs w:val="20"/>
        </w:rPr>
        <w:t>A</w:t>
      </w:r>
      <w:r w:rsidR="009670C0" w:rsidRPr="005A2187">
        <w:rPr>
          <w:rFonts w:cs="Arial"/>
          <w:szCs w:val="20"/>
        </w:rPr>
        <w:t xml:space="preserve">ktivnosti </w:t>
      </w:r>
      <w:r w:rsidRPr="005A2187">
        <w:rPr>
          <w:rFonts w:cs="Arial"/>
          <w:szCs w:val="20"/>
        </w:rPr>
        <w:t>v zvezi z izvajanjem Storitev iz Priloge 1</w:t>
      </w:r>
      <w:r w:rsidR="009670C0" w:rsidRPr="005A2187">
        <w:rPr>
          <w:rFonts w:cs="Arial"/>
          <w:szCs w:val="20"/>
        </w:rPr>
        <w:t xml:space="preserve"> se morajo pričeti hkrati z dobavo in </w:t>
      </w:r>
      <w:r w:rsidRPr="005A2187">
        <w:rPr>
          <w:rFonts w:cs="Arial"/>
          <w:szCs w:val="20"/>
        </w:rPr>
        <w:t xml:space="preserve">se </w:t>
      </w:r>
      <w:r w:rsidR="009670C0" w:rsidRPr="005A2187">
        <w:rPr>
          <w:rFonts w:cs="Arial"/>
          <w:szCs w:val="20"/>
        </w:rPr>
        <w:t xml:space="preserve">morajo </w:t>
      </w:r>
      <w:r w:rsidRPr="005A2187">
        <w:rPr>
          <w:rFonts w:cs="Arial"/>
          <w:szCs w:val="20"/>
        </w:rPr>
        <w:t>izvajati v skladu s pogoji, ki so zapisani v Prilogi 1</w:t>
      </w:r>
      <w:r w:rsidR="009670C0" w:rsidRPr="005A2187">
        <w:rPr>
          <w:rFonts w:cs="Arial"/>
          <w:szCs w:val="20"/>
        </w:rPr>
        <w:t>.</w:t>
      </w:r>
    </w:p>
    <w:p w14:paraId="7BCDA95A" w14:textId="1B953DCF" w:rsidR="00B22715" w:rsidRPr="00B22715" w:rsidRDefault="00B22715" w:rsidP="009670C0">
      <w:pPr>
        <w:spacing w:after="120"/>
        <w:jc w:val="both"/>
        <w:rPr>
          <w:rFonts w:cs="Arial"/>
          <w:szCs w:val="20"/>
        </w:rPr>
      </w:pPr>
      <w:r w:rsidRPr="00B22715">
        <w:rPr>
          <w:rFonts w:cs="Arial"/>
          <w:szCs w:val="20"/>
        </w:rPr>
        <w:lastRenderedPageBreak/>
        <w:t xml:space="preserve">Ko so opravljena vsa dela v povezavi </w:t>
      </w:r>
      <w:r w:rsidR="00F411DF">
        <w:rPr>
          <w:rFonts w:cs="Arial"/>
          <w:szCs w:val="20"/>
        </w:rPr>
        <w:t>s Storitvami iz Priloge 1</w:t>
      </w:r>
      <w:r w:rsidR="006A6A57">
        <w:rPr>
          <w:rFonts w:cs="Arial"/>
          <w:szCs w:val="20"/>
        </w:rPr>
        <w:t xml:space="preserve">, </w:t>
      </w:r>
      <w:r w:rsidRPr="00B22715">
        <w:rPr>
          <w:rFonts w:cs="Arial"/>
          <w:szCs w:val="20"/>
        </w:rPr>
        <w:t xml:space="preserve">skrbnik pogodbe na strani </w:t>
      </w:r>
      <w:r w:rsidR="00330E5E">
        <w:rPr>
          <w:rFonts w:cs="Arial"/>
          <w:szCs w:val="20"/>
        </w:rPr>
        <w:t xml:space="preserve">naročnika </w:t>
      </w:r>
      <w:r w:rsidRPr="00B22715">
        <w:rPr>
          <w:rFonts w:cs="Arial"/>
          <w:szCs w:val="20"/>
        </w:rPr>
        <w:t xml:space="preserve">pripravi </w:t>
      </w:r>
      <w:r w:rsidR="000A47D0">
        <w:rPr>
          <w:rFonts w:cs="Arial"/>
          <w:szCs w:val="20"/>
        </w:rPr>
        <w:t xml:space="preserve">in podpiše </w:t>
      </w:r>
      <w:r w:rsidRPr="00B22715">
        <w:rPr>
          <w:rFonts w:cs="Arial"/>
          <w:szCs w:val="20"/>
        </w:rPr>
        <w:t xml:space="preserve">prevzemni zapisnik, </w:t>
      </w:r>
      <w:r w:rsidR="00900AEA">
        <w:rPr>
          <w:rFonts w:cs="Arial"/>
          <w:szCs w:val="20"/>
        </w:rPr>
        <w:t>v</w:t>
      </w:r>
      <w:r w:rsidR="00900AEA" w:rsidRPr="00B22715">
        <w:rPr>
          <w:rFonts w:cs="Arial"/>
          <w:szCs w:val="20"/>
        </w:rPr>
        <w:t xml:space="preserve"> </w:t>
      </w:r>
      <w:r w:rsidRPr="00B22715">
        <w:rPr>
          <w:rFonts w:cs="Arial"/>
          <w:szCs w:val="20"/>
        </w:rPr>
        <w:t>katerem je navedena vsa oprema, vsa dela</w:t>
      </w:r>
      <w:r w:rsidR="000A47D0">
        <w:rPr>
          <w:rFonts w:cs="Arial"/>
          <w:szCs w:val="20"/>
        </w:rPr>
        <w:t>, datum zaključka vseh del</w:t>
      </w:r>
      <w:r w:rsidRPr="00B22715">
        <w:rPr>
          <w:rFonts w:cs="Arial"/>
          <w:szCs w:val="20"/>
        </w:rPr>
        <w:t xml:space="preserve"> in vsi dokumenti, ki jih je </w:t>
      </w:r>
      <w:r w:rsidR="00BD7C74">
        <w:rPr>
          <w:rFonts w:cs="Arial"/>
          <w:szCs w:val="20"/>
        </w:rPr>
        <w:t xml:space="preserve">dobavitelj </w:t>
      </w:r>
      <w:r w:rsidRPr="00B22715">
        <w:rPr>
          <w:rFonts w:cs="Arial"/>
          <w:szCs w:val="20"/>
        </w:rPr>
        <w:t xml:space="preserve">predal </w:t>
      </w:r>
      <w:r w:rsidR="00330E5E">
        <w:rPr>
          <w:rFonts w:cs="Arial"/>
          <w:szCs w:val="20"/>
        </w:rPr>
        <w:t>naročniku</w:t>
      </w:r>
      <w:r w:rsidRPr="00B22715">
        <w:rPr>
          <w:rFonts w:cs="Arial"/>
          <w:szCs w:val="20"/>
        </w:rPr>
        <w:t xml:space="preserve">. Prevzemni zapisnik potrdi s podpisom </w:t>
      </w:r>
      <w:r w:rsidR="000A47D0">
        <w:rPr>
          <w:rFonts w:cs="Arial"/>
          <w:szCs w:val="20"/>
        </w:rPr>
        <w:t>tudi</w:t>
      </w:r>
      <w:r w:rsidRPr="00B22715">
        <w:rPr>
          <w:rFonts w:cs="Arial"/>
          <w:szCs w:val="20"/>
        </w:rPr>
        <w:t xml:space="preserve"> skrbnik pogodbe na strani </w:t>
      </w:r>
      <w:r w:rsidR="00BD7C74">
        <w:rPr>
          <w:rFonts w:cs="Arial"/>
          <w:szCs w:val="20"/>
        </w:rPr>
        <w:t>dobavitelja</w:t>
      </w:r>
      <w:r w:rsidRPr="00B22715">
        <w:rPr>
          <w:rFonts w:cs="Arial"/>
          <w:szCs w:val="20"/>
        </w:rPr>
        <w:t xml:space="preserve">. </w:t>
      </w:r>
    </w:p>
    <w:p w14:paraId="1BE6D935" w14:textId="77777777" w:rsidR="00B22715" w:rsidRPr="00B22715" w:rsidRDefault="000A47D0" w:rsidP="00AE055A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S</w:t>
      </w:r>
      <w:r w:rsidR="00B22715" w:rsidRPr="00B22715">
        <w:rPr>
          <w:rFonts w:cs="Arial"/>
          <w:szCs w:val="20"/>
        </w:rPr>
        <w:t xml:space="preserve"> podpis</w:t>
      </w:r>
      <w:r>
        <w:rPr>
          <w:rFonts w:cs="Arial"/>
          <w:szCs w:val="20"/>
        </w:rPr>
        <w:t>om</w:t>
      </w:r>
      <w:r w:rsidR="00B22715" w:rsidRPr="00B22715">
        <w:rPr>
          <w:rFonts w:cs="Arial"/>
          <w:szCs w:val="20"/>
        </w:rPr>
        <w:t xml:space="preserve"> prevzemnega zapisnika je prevzem opreme zaključen</w:t>
      </w:r>
      <w:r w:rsidR="003E31A9">
        <w:rPr>
          <w:rFonts w:cs="Arial"/>
          <w:szCs w:val="20"/>
        </w:rPr>
        <w:t xml:space="preserve">. Tek </w:t>
      </w:r>
      <w:r w:rsidR="00C104CE">
        <w:rPr>
          <w:rFonts w:cs="Arial"/>
          <w:szCs w:val="20"/>
        </w:rPr>
        <w:t xml:space="preserve">prevzemnega roka </w:t>
      </w:r>
      <w:r w:rsidR="003E31A9">
        <w:rPr>
          <w:rFonts w:cs="Arial"/>
          <w:szCs w:val="20"/>
        </w:rPr>
        <w:t>se konča na da</w:t>
      </w:r>
      <w:r w:rsidR="00926E00">
        <w:rPr>
          <w:rFonts w:cs="Arial"/>
          <w:szCs w:val="20"/>
        </w:rPr>
        <w:t>tum</w:t>
      </w:r>
      <w:r w:rsidR="00C104CE">
        <w:rPr>
          <w:rFonts w:cs="Arial"/>
          <w:szCs w:val="20"/>
        </w:rPr>
        <w:t xml:space="preserve"> zaključka</w:t>
      </w:r>
      <w:r w:rsidR="003E31A9">
        <w:rPr>
          <w:rFonts w:cs="Arial"/>
          <w:szCs w:val="20"/>
        </w:rPr>
        <w:t xml:space="preserve"> vseh del, kot</w:t>
      </w:r>
      <w:r w:rsidR="00C104CE">
        <w:rPr>
          <w:rFonts w:cs="Arial"/>
          <w:szCs w:val="20"/>
        </w:rPr>
        <w:t xml:space="preserve"> je naveden v prevzemnem zapisniku</w:t>
      </w:r>
      <w:r w:rsidR="00B22715" w:rsidRPr="00B22715">
        <w:rPr>
          <w:rFonts w:cs="Arial"/>
          <w:szCs w:val="20"/>
        </w:rPr>
        <w:t xml:space="preserve">. </w:t>
      </w:r>
    </w:p>
    <w:p w14:paraId="0227954F" w14:textId="77777777" w:rsidR="00B22715" w:rsidRPr="00B22715" w:rsidRDefault="00B22715" w:rsidP="00AE055A">
      <w:pPr>
        <w:spacing w:after="120"/>
        <w:jc w:val="both"/>
        <w:rPr>
          <w:rFonts w:cs="Arial"/>
          <w:szCs w:val="20"/>
        </w:rPr>
      </w:pPr>
      <w:r w:rsidRPr="00B22715">
        <w:rPr>
          <w:rFonts w:cs="Arial"/>
          <w:szCs w:val="20"/>
        </w:rPr>
        <w:t xml:space="preserve">Če prevzem opreme ni zaključen v prevzemnem roku, preide </w:t>
      </w:r>
      <w:r w:rsidR="00BD7C74">
        <w:rPr>
          <w:rFonts w:cs="Arial"/>
          <w:szCs w:val="20"/>
        </w:rPr>
        <w:t>dobavitelj</w:t>
      </w:r>
      <w:r w:rsidRPr="00B22715">
        <w:rPr>
          <w:rFonts w:cs="Arial"/>
          <w:szCs w:val="20"/>
        </w:rPr>
        <w:t xml:space="preserve"> v zamudo.</w:t>
      </w:r>
    </w:p>
    <w:p w14:paraId="594D0870" w14:textId="56BEA9FF" w:rsidR="00384815" w:rsidRPr="005A2187" w:rsidRDefault="00384815" w:rsidP="00384815">
      <w:pPr>
        <w:spacing w:after="120"/>
        <w:jc w:val="both"/>
        <w:rPr>
          <w:rFonts w:cs="Arial"/>
          <w:szCs w:val="20"/>
        </w:rPr>
      </w:pPr>
      <w:r w:rsidRPr="005A2187">
        <w:rPr>
          <w:rFonts w:cs="Arial"/>
          <w:szCs w:val="20"/>
        </w:rPr>
        <w:t>Prevzemni rok je največ 35 dni od datuma podpisa dobavnice oziroma največ 35 dni po preteku dobavnega roka, če dobavnica ni bila podpisana.</w:t>
      </w:r>
    </w:p>
    <w:p w14:paraId="277C45E8" w14:textId="54A74851" w:rsidR="00092799" w:rsidRDefault="00092799" w:rsidP="00092799">
      <w:pPr>
        <w:spacing w:after="120"/>
        <w:jc w:val="both"/>
        <w:rPr>
          <w:rFonts w:cs="Arial"/>
          <w:szCs w:val="20"/>
        </w:rPr>
      </w:pPr>
      <w:r w:rsidRPr="00504322">
        <w:rPr>
          <w:rFonts w:cs="Arial"/>
          <w:szCs w:val="20"/>
        </w:rPr>
        <w:t xml:space="preserve">Prevzemni rok se lahko podaljša zaradi razlogov, ki nastopijo na strani naročnika, kot npr. neodzivnost naročnikovega osebja, nezmožnost naročnika, da zagotovi ustrezne pogoje za </w:t>
      </w:r>
      <w:r w:rsidR="00384815">
        <w:rPr>
          <w:rFonts w:cs="Arial"/>
          <w:szCs w:val="20"/>
        </w:rPr>
        <w:t xml:space="preserve">montažo, vgradnjo ali </w:t>
      </w:r>
      <w:r w:rsidRPr="00504322">
        <w:rPr>
          <w:rFonts w:cs="Arial"/>
          <w:szCs w:val="20"/>
        </w:rPr>
        <w:t>delovanje opreme ipd.</w:t>
      </w:r>
      <w:r w:rsidR="0002215A" w:rsidRPr="00504322">
        <w:rPr>
          <w:rFonts w:cs="Arial"/>
          <w:szCs w:val="20"/>
        </w:rPr>
        <w:t xml:space="preserve"> O podaljšanju prevzemnega roka odloči naročnik</w:t>
      </w:r>
      <w:r w:rsidRPr="00504322">
        <w:rPr>
          <w:rFonts w:cs="Arial"/>
          <w:szCs w:val="20"/>
        </w:rPr>
        <w:t>.</w:t>
      </w:r>
    </w:p>
    <w:p w14:paraId="308E27D0" w14:textId="77777777" w:rsidR="00F356B1" w:rsidRDefault="00F356B1" w:rsidP="00092799">
      <w:pPr>
        <w:spacing w:after="120"/>
        <w:jc w:val="both"/>
        <w:rPr>
          <w:rFonts w:cs="Arial"/>
          <w:szCs w:val="20"/>
        </w:rPr>
      </w:pPr>
    </w:p>
    <w:p w14:paraId="6C10FD73" w14:textId="77777777" w:rsidR="00B22715" w:rsidRDefault="00BD7C74" w:rsidP="0022146E">
      <w:pPr>
        <w:numPr>
          <w:ilvl w:val="0"/>
          <w:numId w:val="1"/>
        </w:numPr>
        <w:tabs>
          <w:tab w:val="clear" w:pos="720"/>
        </w:tabs>
        <w:ind w:left="426" w:hanging="426"/>
        <w:jc w:val="center"/>
        <w:rPr>
          <w:rFonts w:cs="Arial"/>
          <w:szCs w:val="20"/>
        </w:rPr>
      </w:pPr>
      <w:r>
        <w:rPr>
          <w:rFonts w:cs="Arial"/>
          <w:szCs w:val="20"/>
        </w:rPr>
        <w:t>člen</w:t>
      </w:r>
    </w:p>
    <w:p w14:paraId="04C15121" w14:textId="2990038E" w:rsidR="00125F9A" w:rsidRPr="00816480" w:rsidRDefault="0002215A" w:rsidP="00594086">
      <w:pPr>
        <w:spacing w:after="120"/>
        <w:jc w:val="both"/>
        <w:rPr>
          <w:rFonts w:cs="Arial"/>
          <w:szCs w:val="18"/>
        </w:rPr>
      </w:pPr>
      <w:r w:rsidRPr="00816480">
        <w:rPr>
          <w:rFonts w:cs="Arial"/>
          <w:szCs w:val="18"/>
        </w:rPr>
        <w:t>Splošni garancijski rok za vso opremo je 5 (pet) let, pri čemer rok teče od dneva podpisa dobav</w:t>
      </w:r>
      <w:r w:rsidRPr="00B27027">
        <w:rPr>
          <w:rFonts w:cs="Arial"/>
          <w:szCs w:val="18"/>
        </w:rPr>
        <w:t>nice</w:t>
      </w:r>
      <w:r w:rsidR="00594086" w:rsidRPr="00B27027">
        <w:rPr>
          <w:rFonts w:cs="Arial"/>
          <w:szCs w:val="18"/>
        </w:rPr>
        <w:t>.</w:t>
      </w:r>
    </w:p>
    <w:p w14:paraId="76F6DB22" w14:textId="77777777" w:rsidR="00384815" w:rsidRDefault="00384815" w:rsidP="00AE055A">
      <w:pPr>
        <w:spacing w:after="120"/>
        <w:jc w:val="both"/>
        <w:rPr>
          <w:rFonts w:cs="Arial"/>
          <w:szCs w:val="20"/>
        </w:rPr>
      </w:pPr>
      <w:r w:rsidRPr="00EA2ED0">
        <w:rPr>
          <w:rFonts w:cs="Arial"/>
          <w:szCs w:val="20"/>
        </w:rPr>
        <w:t>Obdobje, ko je omogočen dostop do posodobitev ponujene in vgrajene programske opreme oz. gonilnikov, je enako ali daljše od garancijskega roka.</w:t>
      </w:r>
    </w:p>
    <w:p w14:paraId="4ACA523B" w14:textId="77777777" w:rsidR="00384815" w:rsidRPr="00BD7C74" w:rsidRDefault="00384815" w:rsidP="00384815">
      <w:pPr>
        <w:spacing w:after="120"/>
        <w:jc w:val="both"/>
        <w:rPr>
          <w:rFonts w:cs="Arial"/>
          <w:szCs w:val="20"/>
        </w:rPr>
      </w:pPr>
      <w:r w:rsidRPr="00BD7C74">
        <w:rPr>
          <w:rFonts w:cs="Arial"/>
          <w:szCs w:val="20"/>
        </w:rPr>
        <w:t>Rok za zagotavljanje rezervnih delov  je vsaj še 3 leta od poteka garancijskega roka.</w:t>
      </w:r>
    </w:p>
    <w:p w14:paraId="5B82EDA2" w14:textId="04034CE3" w:rsidR="00384815" w:rsidRDefault="00384815" w:rsidP="00384815">
      <w:pPr>
        <w:spacing w:after="120"/>
        <w:jc w:val="both"/>
        <w:rPr>
          <w:rFonts w:cs="Arial"/>
          <w:szCs w:val="20"/>
        </w:rPr>
      </w:pPr>
      <w:r w:rsidRPr="00BD7C74">
        <w:rPr>
          <w:rFonts w:cs="Arial"/>
          <w:szCs w:val="20"/>
        </w:rPr>
        <w:t xml:space="preserve">Prijava </w:t>
      </w:r>
      <w:r>
        <w:rPr>
          <w:rFonts w:cs="Arial"/>
          <w:szCs w:val="20"/>
        </w:rPr>
        <w:t>okvar</w:t>
      </w:r>
      <w:r w:rsidRPr="00BD7C74">
        <w:rPr>
          <w:rFonts w:cs="Arial"/>
          <w:szCs w:val="20"/>
        </w:rPr>
        <w:t xml:space="preserve"> je mogoča od ponedeljka do petka od 7:30 – 15:00, ob sredah do 17:00</w:t>
      </w:r>
      <w:r>
        <w:rPr>
          <w:rFonts w:cs="Arial"/>
          <w:szCs w:val="20"/>
        </w:rPr>
        <w:t xml:space="preserve"> na telefonsko številko _____, elektronski naslov _____ ali spletišču ______</w:t>
      </w:r>
      <w:r w:rsidRPr="00BD7C74">
        <w:rPr>
          <w:rFonts w:cs="Arial"/>
          <w:szCs w:val="20"/>
        </w:rPr>
        <w:t>.</w:t>
      </w:r>
    </w:p>
    <w:p w14:paraId="374A365A" w14:textId="145DEE78" w:rsidR="00384815" w:rsidRPr="008622AB" w:rsidRDefault="00384815" w:rsidP="00384815">
      <w:pPr>
        <w:rPr>
          <w:rFonts w:cs="Arial"/>
          <w:szCs w:val="20"/>
        </w:rPr>
      </w:pPr>
      <w:r w:rsidRPr="008622AB">
        <w:rPr>
          <w:rFonts w:cs="Arial"/>
          <w:szCs w:val="20"/>
        </w:rPr>
        <w:t xml:space="preserve">Odzivni čas je 2 uri od prijave okvare. Trenutek prijave se šteje od posredovanja obvestila </w:t>
      </w:r>
      <w:r>
        <w:rPr>
          <w:rFonts w:cs="Arial"/>
          <w:szCs w:val="20"/>
        </w:rPr>
        <w:t>dobavitelju</w:t>
      </w:r>
      <w:r w:rsidRPr="008622AB">
        <w:rPr>
          <w:rFonts w:cs="Arial"/>
          <w:szCs w:val="20"/>
        </w:rPr>
        <w:t>.</w:t>
      </w:r>
    </w:p>
    <w:p w14:paraId="4E8E5152" w14:textId="1BDB2C78" w:rsidR="00384815" w:rsidRPr="005A2187" w:rsidRDefault="00384815" w:rsidP="00384815">
      <w:pPr>
        <w:spacing w:after="120"/>
        <w:jc w:val="both"/>
        <w:rPr>
          <w:rFonts w:cs="Arial"/>
          <w:szCs w:val="20"/>
        </w:rPr>
      </w:pPr>
      <w:r w:rsidRPr="005A2187">
        <w:rPr>
          <w:rFonts w:cs="Arial"/>
          <w:szCs w:val="20"/>
        </w:rPr>
        <w:t xml:space="preserve">Napaka je odpravljena naslednji delovni dan, če zaradi napake podatki na sistemu </w:t>
      </w:r>
      <w:r w:rsidR="00123BA1" w:rsidRPr="005A2187">
        <w:rPr>
          <w:rFonts w:cs="Arial"/>
          <w:szCs w:val="20"/>
        </w:rPr>
        <w:t xml:space="preserve">naročniku </w:t>
      </w:r>
      <w:r w:rsidRPr="005A2187">
        <w:rPr>
          <w:rFonts w:cs="Arial"/>
          <w:szCs w:val="20"/>
        </w:rPr>
        <w:t>niso dostopni. Ostale napake se pričnejo odpravljati naslednji delovni dan.</w:t>
      </w:r>
    </w:p>
    <w:p w14:paraId="712D283D" w14:textId="2DEE7FDD" w:rsidR="00654809" w:rsidRDefault="00654809" w:rsidP="007C13A9">
      <w:pPr>
        <w:spacing w:after="120"/>
        <w:jc w:val="both"/>
        <w:rPr>
          <w:rFonts w:cs="Arial"/>
          <w:szCs w:val="20"/>
        </w:rPr>
      </w:pPr>
      <w:r w:rsidRPr="00BD7C74">
        <w:rPr>
          <w:rFonts w:cs="Arial"/>
          <w:szCs w:val="20"/>
        </w:rPr>
        <w:t>Če dobavitelj ne odpravi napake na opremi</w:t>
      </w:r>
      <w:r w:rsidR="004A1108">
        <w:rPr>
          <w:rFonts w:cs="Arial"/>
          <w:szCs w:val="20"/>
        </w:rPr>
        <w:t>, ki jo krije garancijsko jamstvo</w:t>
      </w:r>
      <w:r w:rsidR="00316041">
        <w:rPr>
          <w:rFonts w:cs="Arial"/>
          <w:szCs w:val="20"/>
        </w:rPr>
        <w:t>,</w:t>
      </w:r>
      <w:r w:rsidRPr="00BD7C74">
        <w:rPr>
          <w:rFonts w:cs="Arial"/>
          <w:szCs w:val="20"/>
        </w:rPr>
        <w:t xml:space="preserve"> v roku 10 (desetih) </w:t>
      </w:r>
      <w:r w:rsidRPr="00D9049E">
        <w:rPr>
          <w:rFonts w:cs="Arial"/>
          <w:szCs w:val="20"/>
        </w:rPr>
        <w:t>delovnih</w:t>
      </w:r>
      <w:r w:rsidRPr="00BD7C74">
        <w:rPr>
          <w:rFonts w:cs="Arial"/>
          <w:szCs w:val="20"/>
        </w:rPr>
        <w:t xml:space="preserve"> dni od prijave, se okvarjena oprema ob izteku desetdnevnega roka nadomesti z vsaj enakovredno novo opremo.</w:t>
      </w:r>
    </w:p>
    <w:p w14:paraId="2AD47A54" w14:textId="5D7F214B" w:rsidR="007C13A9" w:rsidRPr="00BD7C74" w:rsidRDefault="007C13A9" w:rsidP="007C13A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Odprava napake na </w:t>
      </w:r>
      <w:r w:rsidR="005D3209">
        <w:rPr>
          <w:rFonts w:cs="Arial"/>
          <w:szCs w:val="20"/>
        </w:rPr>
        <w:t>opremi</w:t>
      </w:r>
      <w:r>
        <w:rPr>
          <w:rFonts w:cs="Arial"/>
          <w:szCs w:val="20"/>
        </w:rPr>
        <w:t xml:space="preserve">, ki jo krije garancijsko jamstvo, </w:t>
      </w:r>
      <w:r w:rsidRPr="00BD7C74">
        <w:rPr>
          <w:rFonts w:cs="Arial"/>
          <w:szCs w:val="20"/>
        </w:rPr>
        <w:t xml:space="preserve">se izvaja na katerikoli lokaciji </w:t>
      </w:r>
      <w:r>
        <w:rPr>
          <w:rFonts w:cs="Arial"/>
          <w:szCs w:val="20"/>
        </w:rPr>
        <w:t xml:space="preserve">naročnika </w:t>
      </w:r>
      <w:r w:rsidRPr="00BD7C74">
        <w:rPr>
          <w:rFonts w:cs="Arial"/>
          <w:szCs w:val="20"/>
        </w:rPr>
        <w:t>v Sloveniji, kjer se nahaja dobavljena oprema.</w:t>
      </w:r>
    </w:p>
    <w:p w14:paraId="3F370AB9" w14:textId="77777777" w:rsidR="007C13A9" w:rsidRPr="00BD7C74" w:rsidRDefault="007C13A9" w:rsidP="007C13A9">
      <w:pPr>
        <w:spacing w:after="120"/>
        <w:jc w:val="both"/>
        <w:rPr>
          <w:rFonts w:cs="Arial"/>
          <w:szCs w:val="20"/>
        </w:rPr>
      </w:pPr>
      <w:r w:rsidRPr="00BD7C74">
        <w:rPr>
          <w:rFonts w:cs="Arial"/>
          <w:szCs w:val="20"/>
        </w:rPr>
        <w:t>Dobavitelj je dolžan na svoje stroške v zakonskem roku odpraviti vse pomanjkljivosti, za katere jamči in ki se pokažejo med garancijskim rokom.</w:t>
      </w:r>
    </w:p>
    <w:p w14:paraId="3DA327EF" w14:textId="24716595" w:rsidR="007C13A9" w:rsidRDefault="007C13A9" w:rsidP="007C13A9">
      <w:pPr>
        <w:spacing w:after="120"/>
        <w:jc w:val="both"/>
        <w:rPr>
          <w:rFonts w:cs="Arial"/>
          <w:szCs w:val="20"/>
        </w:rPr>
      </w:pPr>
      <w:r w:rsidRPr="00BD7C74">
        <w:rPr>
          <w:rFonts w:cs="Arial"/>
          <w:szCs w:val="20"/>
        </w:rPr>
        <w:t xml:space="preserve">V garancijskem roku je dobavitelj dolžan vse </w:t>
      </w:r>
      <w:r>
        <w:rPr>
          <w:rFonts w:cs="Arial"/>
          <w:szCs w:val="20"/>
        </w:rPr>
        <w:t>okvare</w:t>
      </w:r>
      <w:r w:rsidRPr="00BD7C74">
        <w:rPr>
          <w:rFonts w:cs="Arial"/>
          <w:szCs w:val="20"/>
        </w:rPr>
        <w:t xml:space="preserve"> odpravljati brezplačno.</w:t>
      </w:r>
    </w:p>
    <w:p w14:paraId="6CC6E6B7" w14:textId="4177DFFA" w:rsidR="00316041" w:rsidRPr="00BD7C74" w:rsidRDefault="00316041" w:rsidP="00316041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V obdobju, ko je omogočen dostop do posodobitev ponujene in vgrajene programske opreme oz. gonilnikov, je ta dostop za naročnika brezplačen.</w:t>
      </w:r>
    </w:p>
    <w:p w14:paraId="2D52BF5A" w14:textId="258DE6E7" w:rsidR="00316041" w:rsidRDefault="00316041" w:rsidP="00316041">
      <w:pPr>
        <w:spacing w:after="120"/>
        <w:jc w:val="both"/>
        <w:rPr>
          <w:rFonts w:cs="Arial"/>
          <w:szCs w:val="20"/>
        </w:rPr>
      </w:pPr>
      <w:r w:rsidRPr="00BD7C74">
        <w:rPr>
          <w:rFonts w:cs="Arial"/>
          <w:szCs w:val="20"/>
        </w:rPr>
        <w:t>Za zamenjane dele v garancijski dobi prične teči nov garancijski rok z dnem zamenjave le-teh.</w:t>
      </w:r>
    </w:p>
    <w:p w14:paraId="1387D15A" w14:textId="5AC3A4DC" w:rsidR="007C13A9" w:rsidRDefault="007C13A9" w:rsidP="007C13A9">
      <w:pPr>
        <w:pStyle w:val="Glava"/>
        <w:tabs>
          <w:tab w:val="left" w:pos="720"/>
        </w:tabs>
        <w:jc w:val="both"/>
        <w:rPr>
          <w:rFonts w:ascii="Arial" w:hAnsi="Arial" w:cs="Arial"/>
          <w:lang w:val="sl-SI"/>
        </w:rPr>
      </w:pPr>
      <w:r w:rsidRPr="00B11778">
        <w:rPr>
          <w:rFonts w:ascii="Arial" w:hAnsi="Arial" w:cs="Arial"/>
          <w:lang w:val="sl-SI"/>
        </w:rPr>
        <w:t>Morebitne skrite napake se obravnavajo v skladu z določili veljavnega Obligacijskega zakonika.</w:t>
      </w:r>
    </w:p>
    <w:p w14:paraId="1E986144" w14:textId="77777777" w:rsidR="00860B39" w:rsidRDefault="00860B39" w:rsidP="007C13A9">
      <w:pPr>
        <w:pStyle w:val="Glava"/>
        <w:tabs>
          <w:tab w:val="left" w:pos="720"/>
        </w:tabs>
        <w:jc w:val="both"/>
        <w:rPr>
          <w:rFonts w:ascii="Arial" w:hAnsi="Arial" w:cs="Arial"/>
          <w:lang w:val="sl-SI"/>
        </w:rPr>
      </w:pPr>
    </w:p>
    <w:p w14:paraId="5004762E" w14:textId="07001836" w:rsidR="00DD11EC" w:rsidRDefault="00DD11EC" w:rsidP="00DD11EC">
      <w:pPr>
        <w:numPr>
          <w:ilvl w:val="12"/>
          <w:numId w:val="0"/>
        </w:numPr>
        <w:outlineLvl w:val="0"/>
        <w:rPr>
          <w:rFonts w:cs="Arial"/>
          <w:b/>
          <w:i/>
          <w:szCs w:val="20"/>
        </w:rPr>
      </w:pPr>
      <w:r w:rsidRPr="00C67E0D">
        <w:rPr>
          <w:rFonts w:cs="Arial"/>
          <w:b/>
          <w:i/>
          <w:szCs w:val="20"/>
        </w:rPr>
        <w:t>NAČIN PLAČILA</w:t>
      </w:r>
    </w:p>
    <w:p w14:paraId="0B315B98" w14:textId="77777777" w:rsidR="00DD11EC" w:rsidRPr="00C67E0D" w:rsidRDefault="00DD11EC" w:rsidP="0022146E">
      <w:pPr>
        <w:numPr>
          <w:ilvl w:val="0"/>
          <w:numId w:val="1"/>
        </w:numPr>
        <w:tabs>
          <w:tab w:val="clear" w:pos="720"/>
        </w:tabs>
        <w:ind w:left="426" w:hanging="426"/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73C5A63A" w14:textId="77777777" w:rsidR="00316041" w:rsidRPr="00D53D25" w:rsidRDefault="00316041" w:rsidP="00316041">
      <w:pPr>
        <w:numPr>
          <w:ilvl w:val="12"/>
          <w:numId w:val="0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>Dobavitelj</w:t>
      </w:r>
      <w:r w:rsidRPr="00D53D25">
        <w:rPr>
          <w:rFonts w:cs="Arial"/>
          <w:szCs w:val="20"/>
        </w:rPr>
        <w:t xml:space="preserve"> izstavi račun </w:t>
      </w:r>
      <w:r w:rsidRPr="00490A33">
        <w:rPr>
          <w:rFonts w:cs="Arial"/>
          <w:szCs w:val="20"/>
        </w:rPr>
        <w:t xml:space="preserve">(ali več računov - po navodilih naročnika) </w:t>
      </w:r>
      <w:r w:rsidRPr="00D53D25">
        <w:rPr>
          <w:rFonts w:cs="Arial"/>
          <w:szCs w:val="20"/>
        </w:rPr>
        <w:t xml:space="preserve">za opremo na podlagi </w:t>
      </w:r>
      <w:r>
        <w:rPr>
          <w:rFonts w:cs="Arial"/>
          <w:szCs w:val="20"/>
        </w:rPr>
        <w:t>prevzemnega</w:t>
      </w:r>
      <w:r w:rsidRPr="00B22715">
        <w:rPr>
          <w:rFonts w:cs="Arial"/>
          <w:szCs w:val="20"/>
        </w:rPr>
        <w:t xml:space="preserve"> zapisnik</w:t>
      </w:r>
      <w:r>
        <w:rPr>
          <w:rFonts w:cs="Arial"/>
          <w:szCs w:val="20"/>
        </w:rPr>
        <w:t xml:space="preserve">a, podpisanega s </w:t>
      </w:r>
      <w:r w:rsidRPr="00B22715">
        <w:rPr>
          <w:rFonts w:cs="Arial"/>
          <w:szCs w:val="20"/>
        </w:rPr>
        <w:t xml:space="preserve">strani </w:t>
      </w:r>
      <w:r>
        <w:rPr>
          <w:rFonts w:cs="Arial"/>
          <w:szCs w:val="20"/>
        </w:rPr>
        <w:t>skrbnikov pogodbe</w:t>
      </w:r>
      <w:r w:rsidRPr="00D53D2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naročnika in dobavitelja</w:t>
      </w:r>
      <w:r w:rsidRPr="00D53D25">
        <w:rPr>
          <w:rFonts w:cs="Arial"/>
          <w:szCs w:val="20"/>
        </w:rPr>
        <w:t>.</w:t>
      </w:r>
    </w:p>
    <w:p w14:paraId="1D8C84A0" w14:textId="7A4C621F" w:rsidR="002512D3" w:rsidRDefault="00F41D00" w:rsidP="00E62062">
      <w:pPr>
        <w:numPr>
          <w:ilvl w:val="12"/>
          <w:numId w:val="0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>Dobavitelj</w:t>
      </w:r>
      <w:r w:rsidR="002512D3">
        <w:rPr>
          <w:rFonts w:cs="Arial"/>
          <w:szCs w:val="20"/>
        </w:rPr>
        <w:t xml:space="preserve"> </w:t>
      </w:r>
      <w:r w:rsidR="002512D3" w:rsidRPr="002512D3">
        <w:rPr>
          <w:rFonts w:cs="Arial"/>
          <w:szCs w:val="20"/>
        </w:rPr>
        <w:t xml:space="preserve">mora </w:t>
      </w:r>
      <w:r w:rsidR="001018DD">
        <w:rPr>
          <w:rFonts w:cs="Arial"/>
          <w:szCs w:val="20"/>
        </w:rPr>
        <w:t>posredovati</w:t>
      </w:r>
      <w:r w:rsidR="002512D3" w:rsidRPr="002512D3">
        <w:rPr>
          <w:rFonts w:cs="Arial"/>
          <w:szCs w:val="20"/>
        </w:rPr>
        <w:t xml:space="preserve"> </w:t>
      </w:r>
      <w:r w:rsidR="004A1108">
        <w:rPr>
          <w:rFonts w:cs="Arial"/>
          <w:szCs w:val="20"/>
        </w:rPr>
        <w:t xml:space="preserve">vse </w:t>
      </w:r>
      <w:r w:rsidR="002512D3" w:rsidRPr="002512D3">
        <w:rPr>
          <w:rFonts w:cs="Arial"/>
          <w:szCs w:val="20"/>
        </w:rPr>
        <w:t>račun</w:t>
      </w:r>
      <w:r w:rsidR="004A1108">
        <w:rPr>
          <w:rFonts w:cs="Arial"/>
          <w:szCs w:val="20"/>
        </w:rPr>
        <w:t>e</w:t>
      </w:r>
      <w:r w:rsidR="002512D3" w:rsidRPr="002512D3">
        <w:rPr>
          <w:rFonts w:cs="Arial"/>
          <w:szCs w:val="20"/>
        </w:rPr>
        <w:t xml:space="preserve"> v elektronski obliki (e-račun)</w:t>
      </w:r>
      <w:r w:rsidR="00E73253">
        <w:rPr>
          <w:rFonts w:cs="Arial"/>
          <w:szCs w:val="20"/>
        </w:rPr>
        <w:t xml:space="preserve"> </w:t>
      </w:r>
      <w:r w:rsidR="00E73253" w:rsidRPr="00AE5C70">
        <w:rPr>
          <w:rFonts w:cs="Arial"/>
          <w:szCs w:val="20"/>
        </w:rPr>
        <w:t>naročniku</w:t>
      </w:r>
      <w:r w:rsidR="002512D3" w:rsidRPr="002512D3">
        <w:rPr>
          <w:rFonts w:cs="Arial"/>
          <w:szCs w:val="20"/>
        </w:rPr>
        <w:t xml:space="preserve">, skladno z veljavnim Zakonom o opravljanju plačilnih storitev za proračunske uporabnike. E-račun se mora sklicevati na številko </w:t>
      </w:r>
      <w:r w:rsidR="002512D3">
        <w:rPr>
          <w:rFonts w:cs="Arial"/>
          <w:szCs w:val="20"/>
        </w:rPr>
        <w:t>pogodbe, na podlagi katere</w:t>
      </w:r>
      <w:r w:rsidR="002512D3" w:rsidRPr="002512D3">
        <w:rPr>
          <w:rFonts w:cs="Arial"/>
          <w:szCs w:val="20"/>
        </w:rPr>
        <w:t xml:space="preserve"> se izstavlja, in ta mora biti navedena v polju Številka referenčnega dokumenta.</w:t>
      </w:r>
      <w:r w:rsidR="00490A33">
        <w:rPr>
          <w:rFonts w:cs="Arial"/>
          <w:szCs w:val="20"/>
        </w:rPr>
        <w:t xml:space="preserve"> </w:t>
      </w:r>
      <w:r w:rsidR="00490A33" w:rsidRPr="009F6FBB">
        <w:rPr>
          <w:rFonts w:cs="Arial"/>
          <w:szCs w:val="20"/>
        </w:rPr>
        <w:t>E-račun mora vsebovati še oznake oz. tipe opreme s specifikacijo posameznih komponent.</w:t>
      </w:r>
    </w:p>
    <w:p w14:paraId="32C8A8DF" w14:textId="115765DC" w:rsidR="00D416A3" w:rsidRDefault="00D53D25" w:rsidP="00D61ECC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4012B4">
        <w:rPr>
          <w:rFonts w:cs="Arial"/>
          <w:szCs w:val="20"/>
        </w:rPr>
        <w:lastRenderedPageBreak/>
        <w:t>Naročnik bo</w:t>
      </w:r>
      <w:r>
        <w:rPr>
          <w:rFonts w:cs="Arial"/>
          <w:szCs w:val="20"/>
        </w:rPr>
        <w:t xml:space="preserve"> obračunano vrednost</w:t>
      </w:r>
      <w:r w:rsidR="00F937D6" w:rsidRPr="00F937D6">
        <w:rPr>
          <w:rFonts w:cs="Arial"/>
          <w:szCs w:val="20"/>
        </w:rPr>
        <w:t xml:space="preserve"> </w:t>
      </w:r>
      <w:r w:rsidR="00F937D6" w:rsidRPr="004012B4">
        <w:rPr>
          <w:rFonts w:cs="Arial"/>
          <w:szCs w:val="20"/>
        </w:rPr>
        <w:t>nakazal</w:t>
      </w:r>
      <w:r w:rsidR="00F937D6" w:rsidRPr="00F937D6">
        <w:rPr>
          <w:rFonts w:cs="Arial"/>
          <w:szCs w:val="20"/>
        </w:rPr>
        <w:t xml:space="preserve"> na transakcijski račun </w:t>
      </w:r>
      <w:r w:rsidR="00F41D00">
        <w:rPr>
          <w:rFonts w:cs="Arial"/>
          <w:szCs w:val="20"/>
        </w:rPr>
        <w:t>dobavitelja</w:t>
      </w:r>
      <w:r w:rsidR="00A31E63">
        <w:rPr>
          <w:rFonts w:cs="Arial"/>
          <w:szCs w:val="20"/>
        </w:rPr>
        <w:t xml:space="preserve"> </w:t>
      </w:r>
      <w:r w:rsidR="00F937D6" w:rsidRPr="00F937D6">
        <w:rPr>
          <w:rFonts w:cs="Arial"/>
          <w:szCs w:val="20"/>
        </w:rPr>
        <w:t>skladno z veljavnim Zakonom o izvrševanju proračuna Republike Slovenije oziroma v roku 30 dni od dneva uradnega prejema pravilno izstavljenega računa oziroma prvi naslednji delovni dan, če pade 30</w:t>
      </w:r>
      <w:r w:rsidR="001018DD">
        <w:rPr>
          <w:rFonts w:cs="Arial"/>
          <w:szCs w:val="20"/>
        </w:rPr>
        <w:t>.</w:t>
      </w:r>
      <w:r w:rsidR="00F937D6" w:rsidRPr="00F937D6">
        <w:rPr>
          <w:rFonts w:cs="Arial"/>
          <w:szCs w:val="20"/>
        </w:rPr>
        <w:t xml:space="preserve"> dan na dela prost dan. Za dan plačila se šteje dan, ko je organizaciji, ki opravlja plačilni promet, predložen nalog za plačilo. Pogoj za plačilo je predan</w:t>
      </w:r>
      <w:r w:rsidR="00A63324">
        <w:rPr>
          <w:rFonts w:cs="Arial"/>
          <w:szCs w:val="20"/>
        </w:rPr>
        <w:t xml:space="preserve">o zavarovanje </w:t>
      </w:r>
      <w:r w:rsidR="00F937D6" w:rsidRPr="00F937D6">
        <w:rPr>
          <w:rFonts w:cs="Arial"/>
          <w:szCs w:val="20"/>
        </w:rPr>
        <w:t xml:space="preserve">za odpravo napak v garancijski </w:t>
      </w:r>
      <w:r w:rsidR="00F937D6" w:rsidRPr="000514F7">
        <w:rPr>
          <w:rFonts w:cs="Arial"/>
          <w:szCs w:val="20"/>
        </w:rPr>
        <w:t>dobi</w:t>
      </w:r>
      <w:r w:rsidR="00F937D6" w:rsidRPr="00F937D6">
        <w:rPr>
          <w:rFonts w:cs="Arial"/>
          <w:szCs w:val="20"/>
        </w:rPr>
        <w:t>.</w:t>
      </w:r>
    </w:p>
    <w:p w14:paraId="33B0A106" w14:textId="47F55DE2" w:rsidR="00007B7A" w:rsidRDefault="00007B7A" w:rsidP="00007B7A">
      <w:pPr>
        <w:pStyle w:val="Glava"/>
        <w:tabs>
          <w:tab w:val="left" w:pos="720"/>
        </w:tabs>
        <w:jc w:val="both"/>
        <w:rPr>
          <w:rFonts w:ascii="Arial" w:hAnsi="Arial" w:cs="Arial"/>
          <w:lang w:val="sl-SI"/>
        </w:rPr>
      </w:pPr>
    </w:p>
    <w:p w14:paraId="2B1F7E18" w14:textId="0445BFC7" w:rsidR="00A2362E" w:rsidRDefault="00A2362E" w:rsidP="00007B7A">
      <w:pPr>
        <w:pStyle w:val="Glava"/>
        <w:tabs>
          <w:tab w:val="left" w:pos="720"/>
        </w:tabs>
        <w:jc w:val="both"/>
        <w:rPr>
          <w:rFonts w:ascii="Arial" w:hAnsi="Arial" w:cs="Arial"/>
          <w:lang w:val="sl-SI"/>
        </w:rPr>
      </w:pPr>
    </w:p>
    <w:p w14:paraId="02DAF7E9" w14:textId="77777777" w:rsidR="00A2362E" w:rsidRPr="00B11778" w:rsidRDefault="00A2362E" w:rsidP="00007B7A">
      <w:pPr>
        <w:pStyle w:val="Glava"/>
        <w:tabs>
          <w:tab w:val="left" w:pos="720"/>
        </w:tabs>
        <w:jc w:val="both"/>
        <w:rPr>
          <w:rFonts w:ascii="Arial" w:hAnsi="Arial" w:cs="Arial"/>
          <w:lang w:val="sl-SI"/>
        </w:rPr>
      </w:pPr>
    </w:p>
    <w:p w14:paraId="313E402F" w14:textId="0F276532" w:rsidR="00DD11EC" w:rsidRDefault="00DD11EC" w:rsidP="00DD11EC">
      <w:pPr>
        <w:numPr>
          <w:ilvl w:val="12"/>
          <w:numId w:val="0"/>
        </w:numPr>
        <w:outlineLvl w:val="0"/>
        <w:rPr>
          <w:rFonts w:cs="Arial"/>
          <w:b/>
          <w:i/>
          <w:szCs w:val="20"/>
        </w:rPr>
      </w:pPr>
      <w:r w:rsidRPr="00C67E0D">
        <w:rPr>
          <w:rFonts w:cs="Arial"/>
          <w:b/>
          <w:i/>
          <w:szCs w:val="20"/>
        </w:rPr>
        <w:t>OSTALE MEDSEBOJNE OBVEZNOSTI</w:t>
      </w:r>
    </w:p>
    <w:p w14:paraId="4256CE38" w14:textId="77777777" w:rsidR="00DD11EC" w:rsidRPr="00C67E0D" w:rsidRDefault="00DD11EC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7686F634" w14:textId="77777777" w:rsidR="00C61E7C" w:rsidRDefault="00C61E7C" w:rsidP="00C61E7C">
      <w:pPr>
        <w:numPr>
          <w:ilvl w:val="12"/>
          <w:numId w:val="0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Dobavitelj </w:t>
      </w:r>
      <w:r w:rsidRPr="00446C88">
        <w:rPr>
          <w:rFonts w:cs="Arial"/>
          <w:szCs w:val="20"/>
        </w:rPr>
        <w:t>se  zavezuje, da</w:t>
      </w:r>
      <w:r>
        <w:rPr>
          <w:rFonts w:cs="Arial"/>
          <w:szCs w:val="20"/>
        </w:rPr>
        <w:t>:</w:t>
      </w:r>
    </w:p>
    <w:p w14:paraId="32A0122B" w14:textId="77777777" w:rsidR="00C61E7C" w:rsidRPr="000D7303" w:rsidRDefault="00C61E7C" w:rsidP="0022146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6208B">
        <w:rPr>
          <w:rFonts w:ascii="Arial" w:hAnsi="Arial" w:cs="Arial"/>
          <w:sz w:val="20"/>
          <w:szCs w:val="20"/>
        </w:rPr>
        <w:t>bo</w:t>
      </w:r>
      <w:r w:rsidRPr="00446C88">
        <w:rPr>
          <w:rFonts w:cs="Arial"/>
          <w:sz w:val="20"/>
          <w:szCs w:val="20"/>
        </w:rPr>
        <w:t xml:space="preserve"> </w:t>
      </w:r>
      <w:r w:rsidRPr="000D7303">
        <w:rPr>
          <w:rFonts w:ascii="Arial" w:hAnsi="Arial" w:cs="Arial"/>
          <w:sz w:val="20"/>
          <w:szCs w:val="20"/>
        </w:rPr>
        <w:t>spoštoval določbe veljavne zakonodaje s področja varovanja osebnih podatkov,</w:t>
      </w:r>
    </w:p>
    <w:p w14:paraId="41E5B70A" w14:textId="77777777" w:rsidR="00C61E7C" w:rsidRPr="000D7303" w:rsidRDefault="00C61E7C" w:rsidP="0022146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6208B">
        <w:rPr>
          <w:rFonts w:ascii="Arial" w:hAnsi="Arial" w:cs="Arial"/>
          <w:sz w:val="20"/>
          <w:szCs w:val="20"/>
        </w:rPr>
        <w:t>bo</w:t>
      </w:r>
      <w:r w:rsidRPr="00446C88">
        <w:rPr>
          <w:rFonts w:cs="Arial"/>
          <w:sz w:val="20"/>
          <w:szCs w:val="20"/>
        </w:rPr>
        <w:t xml:space="preserve"> </w:t>
      </w:r>
      <w:r w:rsidRPr="000D7303">
        <w:rPr>
          <w:rFonts w:ascii="Arial" w:hAnsi="Arial" w:cs="Arial"/>
          <w:sz w:val="20"/>
          <w:szCs w:val="20"/>
        </w:rPr>
        <w:t>omogočil naročniku in ostalim nadzornim organom, ki jih določajo predpisi, ustrezen nadzor nad izvedbo naročenega dela in vpogled v dokumentacijo;</w:t>
      </w:r>
    </w:p>
    <w:p w14:paraId="24ABD60C" w14:textId="77777777" w:rsidR="00C61E7C" w:rsidRDefault="00C61E7C" w:rsidP="0022146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6208B">
        <w:rPr>
          <w:rFonts w:ascii="Arial" w:hAnsi="Arial" w:cs="Arial"/>
          <w:sz w:val="20"/>
          <w:szCs w:val="20"/>
        </w:rPr>
        <w:t xml:space="preserve">bo </w:t>
      </w:r>
      <w:r w:rsidRPr="000D7303">
        <w:rPr>
          <w:rFonts w:ascii="Arial" w:hAnsi="Arial" w:cs="Arial"/>
          <w:sz w:val="20"/>
          <w:szCs w:val="20"/>
        </w:rPr>
        <w:t xml:space="preserve">v primeru nezakonitega odstopa od te pogodbe, povrnil </w:t>
      </w:r>
      <w:r w:rsidRPr="004012B4">
        <w:rPr>
          <w:rFonts w:ascii="Arial" w:hAnsi="Arial" w:cs="Arial"/>
          <w:sz w:val="20"/>
          <w:szCs w:val="20"/>
        </w:rPr>
        <w:t xml:space="preserve">naročniku </w:t>
      </w:r>
      <w:r>
        <w:rPr>
          <w:rFonts w:ascii="Arial" w:hAnsi="Arial" w:cs="Arial"/>
          <w:sz w:val="20"/>
          <w:szCs w:val="20"/>
        </w:rPr>
        <w:t>vso nastalo škodo;</w:t>
      </w:r>
    </w:p>
    <w:p w14:paraId="6F3F54E9" w14:textId="77777777" w:rsidR="00C61E7C" w:rsidRPr="0096208B" w:rsidRDefault="00C61E7C" w:rsidP="0022146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6208B">
        <w:rPr>
          <w:rFonts w:ascii="Arial" w:hAnsi="Arial" w:cs="Arial"/>
          <w:sz w:val="20"/>
          <w:szCs w:val="20"/>
        </w:rPr>
        <w:t>je v celoti seznanjen z obsegom in zahtevnostjo tega naročila;</w:t>
      </w:r>
    </w:p>
    <w:p w14:paraId="6BA96494" w14:textId="531BF863" w:rsidR="00C61E7C" w:rsidRDefault="00C61E7C" w:rsidP="0022146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6208B">
        <w:rPr>
          <w:rFonts w:ascii="Arial" w:hAnsi="Arial" w:cs="Arial"/>
          <w:sz w:val="20"/>
          <w:szCs w:val="20"/>
        </w:rPr>
        <w:t xml:space="preserve">v razmerju do </w:t>
      </w:r>
      <w:r w:rsidRPr="004012B4">
        <w:rPr>
          <w:rFonts w:ascii="Arial" w:hAnsi="Arial" w:cs="Arial"/>
          <w:sz w:val="20"/>
          <w:szCs w:val="20"/>
        </w:rPr>
        <w:t xml:space="preserve">naročnika </w:t>
      </w:r>
      <w:r w:rsidRPr="0096208B">
        <w:rPr>
          <w:rFonts w:ascii="Arial" w:hAnsi="Arial" w:cs="Arial"/>
          <w:sz w:val="20"/>
          <w:szCs w:val="20"/>
        </w:rPr>
        <w:t>v celoti odgovarja za izvedbo naročila</w:t>
      </w:r>
      <w:r w:rsidR="00316041">
        <w:rPr>
          <w:rFonts w:ascii="Arial" w:hAnsi="Arial" w:cs="Arial"/>
          <w:sz w:val="20"/>
          <w:szCs w:val="20"/>
        </w:rPr>
        <w:t>;</w:t>
      </w:r>
    </w:p>
    <w:p w14:paraId="00D09F46" w14:textId="57EC3C1F" w:rsidR="00316041" w:rsidRPr="007C13A9" w:rsidRDefault="00316041" w:rsidP="00316041">
      <w:pPr>
        <w:numPr>
          <w:ilvl w:val="0"/>
          <w:numId w:val="3"/>
        </w:numPr>
        <w:jc w:val="both"/>
        <w:rPr>
          <w:rFonts w:eastAsia="Calibri" w:cs="Arial"/>
          <w:snapToGrid w:val="0"/>
          <w:szCs w:val="20"/>
        </w:rPr>
      </w:pPr>
      <w:r w:rsidRPr="007C13A9">
        <w:rPr>
          <w:rFonts w:eastAsia="Calibri" w:cs="Arial"/>
          <w:snapToGrid w:val="0"/>
          <w:szCs w:val="20"/>
        </w:rPr>
        <w:t>da opravljene storitve popolnoma us</w:t>
      </w:r>
      <w:r>
        <w:rPr>
          <w:rFonts w:eastAsia="Calibri" w:cs="Arial"/>
          <w:snapToGrid w:val="0"/>
          <w:szCs w:val="20"/>
        </w:rPr>
        <w:t>trezajo vsem zahtevam naročnika iz Priloge 1</w:t>
      </w:r>
      <w:r w:rsidRPr="007C13A9">
        <w:rPr>
          <w:rFonts w:eastAsia="Calibri" w:cs="Arial"/>
          <w:snapToGrid w:val="0"/>
          <w:szCs w:val="20"/>
        </w:rPr>
        <w:t xml:space="preserve"> ter da so opravljene v skladu z navodili proizvajalcev strojne in programske opreme sistemov, ki so predmet izvajanja storitev</w:t>
      </w:r>
      <w:r w:rsidRPr="007C13A9">
        <w:rPr>
          <w:rFonts w:eastAsia="Calibri" w:cs="Arial"/>
          <w:bCs/>
          <w:szCs w:val="20"/>
        </w:rPr>
        <w:t>;</w:t>
      </w:r>
    </w:p>
    <w:p w14:paraId="5E7AF21B" w14:textId="77777777" w:rsidR="00316041" w:rsidRPr="007C13A9" w:rsidRDefault="00316041" w:rsidP="00316041">
      <w:pPr>
        <w:numPr>
          <w:ilvl w:val="0"/>
          <w:numId w:val="3"/>
        </w:numPr>
        <w:jc w:val="both"/>
        <w:rPr>
          <w:rFonts w:eastAsia="Calibri" w:cs="Arial"/>
          <w:snapToGrid w:val="0"/>
          <w:szCs w:val="20"/>
        </w:rPr>
      </w:pPr>
      <w:r w:rsidRPr="007C13A9">
        <w:rPr>
          <w:rFonts w:eastAsia="Calibri" w:cs="Arial"/>
          <w:bCs/>
          <w:szCs w:val="20"/>
        </w:rPr>
        <w:t xml:space="preserve">da z opravljanjem storitev ne bo izpostavljal sistemov naročnika grožnjam škodljive programske kode, kot so npr. </w:t>
      </w:r>
      <w:proofErr w:type="spellStart"/>
      <w:r w:rsidRPr="007C13A9">
        <w:rPr>
          <w:rFonts w:eastAsia="Calibri" w:cs="Arial"/>
          <w:bCs/>
          <w:szCs w:val="20"/>
        </w:rPr>
        <w:t>Pass-the-hash</w:t>
      </w:r>
      <w:proofErr w:type="spellEnd"/>
      <w:r w:rsidRPr="007C13A9">
        <w:rPr>
          <w:rFonts w:eastAsia="Calibri" w:cs="Arial"/>
          <w:bCs/>
          <w:szCs w:val="20"/>
        </w:rPr>
        <w:t xml:space="preserve">, </w:t>
      </w:r>
      <w:proofErr w:type="spellStart"/>
      <w:r w:rsidRPr="007C13A9">
        <w:rPr>
          <w:rFonts w:eastAsia="Calibri" w:cs="Arial"/>
          <w:bCs/>
          <w:szCs w:val="20"/>
        </w:rPr>
        <w:t>keylogger</w:t>
      </w:r>
      <w:proofErr w:type="spellEnd"/>
      <w:r w:rsidRPr="007C13A9">
        <w:rPr>
          <w:rFonts w:eastAsia="Calibri" w:cs="Arial"/>
          <w:bCs/>
          <w:szCs w:val="20"/>
        </w:rPr>
        <w:t xml:space="preserve">, </w:t>
      </w:r>
      <w:proofErr w:type="spellStart"/>
      <w:r w:rsidRPr="007C13A9">
        <w:rPr>
          <w:rFonts w:eastAsia="Calibri" w:cs="Arial"/>
          <w:bCs/>
          <w:szCs w:val="20"/>
        </w:rPr>
        <w:t>ransomware</w:t>
      </w:r>
      <w:proofErr w:type="spellEnd"/>
      <w:r w:rsidRPr="007C13A9">
        <w:rPr>
          <w:rFonts w:eastAsia="Calibri" w:cs="Arial"/>
          <w:bCs/>
          <w:szCs w:val="20"/>
        </w:rPr>
        <w:t xml:space="preserve"> ipd.;</w:t>
      </w:r>
    </w:p>
    <w:p w14:paraId="2DA6E00F" w14:textId="4972C7C5" w:rsidR="00316041" w:rsidRPr="007C13A9" w:rsidRDefault="00316041" w:rsidP="00316041">
      <w:pPr>
        <w:numPr>
          <w:ilvl w:val="0"/>
          <w:numId w:val="3"/>
        </w:numPr>
        <w:jc w:val="both"/>
        <w:rPr>
          <w:rFonts w:eastAsia="Calibri" w:cs="Arial"/>
          <w:snapToGrid w:val="0"/>
          <w:szCs w:val="20"/>
        </w:rPr>
      </w:pPr>
      <w:r w:rsidRPr="007C13A9">
        <w:rPr>
          <w:rFonts w:eastAsia="Calibri" w:cs="Arial"/>
          <w:bCs/>
          <w:szCs w:val="20"/>
        </w:rPr>
        <w:t xml:space="preserve">da ne bo razkril uporabniških imen, gesel in ostalih </w:t>
      </w:r>
      <w:proofErr w:type="spellStart"/>
      <w:r w:rsidRPr="007C13A9">
        <w:rPr>
          <w:rFonts w:eastAsia="Calibri" w:cs="Arial"/>
          <w:bCs/>
          <w:szCs w:val="20"/>
        </w:rPr>
        <w:t>avtentikacijskih</w:t>
      </w:r>
      <w:proofErr w:type="spellEnd"/>
      <w:r w:rsidRPr="007C13A9">
        <w:rPr>
          <w:rFonts w:eastAsia="Calibri" w:cs="Arial"/>
          <w:bCs/>
          <w:szCs w:val="20"/>
        </w:rPr>
        <w:t xml:space="preserve"> sredstev, ki so v povezavi z informacijskim sistemom naročnika, </w:t>
      </w:r>
      <w:r>
        <w:rPr>
          <w:rFonts w:eastAsia="Calibri" w:cs="Arial"/>
          <w:bCs/>
          <w:szCs w:val="20"/>
        </w:rPr>
        <w:t xml:space="preserve">tretjim </w:t>
      </w:r>
      <w:r w:rsidRPr="007C13A9">
        <w:rPr>
          <w:rFonts w:eastAsia="Calibri" w:cs="Arial"/>
          <w:bCs/>
          <w:szCs w:val="20"/>
        </w:rPr>
        <w:t>osebam</w:t>
      </w:r>
      <w:r>
        <w:rPr>
          <w:rFonts w:eastAsia="Calibri" w:cs="Arial"/>
          <w:bCs/>
          <w:szCs w:val="20"/>
        </w:rPr>
        <w:t xml:space="preserve"> in osebam, ki ne opravljajo del po tej pogodbi</w:t>
      </w:r>
      <w:r w:rsidRPr="007C13A9">
        <w:rPr>
          <w:rFonts w:eastAsia="Calibri" w:cs="Arial"/>
          <w:bCs/>
          <w:szCs w:val="20"/>
        </w:rPr>
        <w:t>;</w:t>
      </w:r>
    </w:p>
    <w:p w14:paraId="7314CB8C" w14:textId="2431613B" w:rsidR="00316041" w:rsidRDefault="00316041" w:rsidP="0022146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bo po zaključku izvajanja storitev po tej pogodbi v svoji dokumentaciji nepovratno izbrisal vsa uporabniška imena, gesla in morebitna ostala </w:t>
      </w:r>
      <w:proofErr w:type="spellStart"/>
      <w:r>
        <w:rPr>
          <w:rFonts w:ascii="Arial" w:hAnsi="Arial" w:cs="Arial"/>
          <w:sz w:val="20"/>
          <w:szCs w:val="20"/>
        </w:rPr>
        <w:t>avtentikacijska</w:t>
      </w:r>
      <w:proofErr w:type="spellEnd"/>
      <w:r>
        <w:rPr>
          <w:rFonts w:ascii="Arial" w:hAnsi="Arial" w:cs="Arial"/>
          <w:sz w:val="20"/>
          <w:szCs w:val="20"/>
        </w:rPr>
        <w:t xml:space="preserve"> sredstva, ki so v povezavi z informacijskim sistemom naročnika.</w:t>
      </w:r>
    </w:p>
    <w:p w14:paraId="0DAC79A1" w14:textId="3D4818B8" w:rsidR="007C13A9" w:rsidRPr="007C13A9" w:rsidRDefault="00460957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>
        <w:rPr>
          <w:rFonts w:cs="Arial"/>
          <w:szCs w:val="20"/>
        </w:rPr>
        <w:t>člen</w:t>
      </w:r>
    </w:p>
    <w:p w14:paraId="7496BF44" w14:textId="703EFE26" w:rsidR="00F41D00" w:rsidRDefault="00C61E7C" w:rsidP="00F41D00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C61E7C">
        <w:rPr>
          <w:rFonts w:cs="Arial"/>
          <w:szCs w:val="20"/>
        </w:rPr>
        <w:t xml:space="preserve">Naročnik </w:t>
      </w:r>
      <w:r>
        <w:rPr>
          <w:rFonts w:cs="Arial"/>
          <w:szCs w:val="20"/>
        </w:rPr>
        <w:t>bo dobavitelju</w:t>
      </w:r>
      <w:r w:rsidRPr="00C61E7C">
        <w:rPr>
          <w:rFonts w:cs="Arial"/>
          <w:szCs w:val="20"/>
        </w:rPr>
        <w:t>, da bo le ta lahko izvedel dela po te</w:t>
      </w:r>
      <w:r>
        <w:rPr>
          <w:rFonts w:cs="Arial"/>
          <w:szCs w:val="20"/>
        </w:rPr>
        <w:t>j pogodbi</w:t>
      </w:r>
      <w:r w:rsidRPr="00C61E7C">
        <w:rPr>
          <w:rFonts w:cs="Arial"/>
          <w:szCs w:val="20"/>
        </w:rPr>
        <w:t>, zagotavljati naslednjo podporo:</w:t>
      </w:r>
    </w:p>
    <w:p w14:paraId="2E9EBB8C" w14:textId="53C4282C" w:rsidR="00EC361D" w:rsidRDefault="00EC361D" w:rsidP="005841E4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zagotovil dostop do prostora za fizično montažo opreme;</w:t>
      </w:r>
    </w:p>
    <w:p w14:paraId="6EAF53C8" w14:textId="5041BB37" w:rsidR="005841E4" w:rsidRPr="00F41D00" w:rsidRDefault="005841E4" w:rsidP="005841E4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zagotovil</w:t>
      </w:r>
      <w:r w:rsidRPr="00F41D00">
        <w:rPr>
          <w:rFonts w:ascii="Arial" w:hAnsi="Arial" w:cs="Arial"/>
          <w:sz w:val="20"/>
          <w:szCs w:val="20"/>
        </w:rPr>
        <w:t xml:space="preserve"> pr</w:t>
      </w:r>
      <w:r w:rsidR="00EC361D">
        <w:rPr>
          <w:rFonts w:ascii="Arial" w:hAnsi="Arial" w:cs="Arial"/>
          <w:sz w:val="20"/>
          <w:szCs w:val="20"/>
        </w:rPr>
        <w:t>ostor za fizično montažo opreme;</w:t>
      </w:r>
    </w:p>
    <w:p w14:paraId="33644D50" w14:textId="188380E7" w:rsidR="00F16713" w:rsidRPr="00F41D00" w:rsidRDefault="00F16713" w:rsidP="00F16713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zagotovil</w:t>
      </w:r>
      <w:r w:rsidRPr="00F41D00">
        <w:rPr>
          <w:rFonts w:ascii="Arial" w:hAnsi="Arial" w:cs="Arial"/>
          <w:sz w:val="20"/>
          <w:szCs w:val="20"/>
        </w:rPr>
        <w:t xml:space="preserve"> potrebna priključna mesta za električno napajanje, priklop konzole</w:t>
      </w:r>
      <w:r>
        <w:rPr>
          <w:rFonts w:ascii="Arial" w:hAnsi="Arial" w:cs="Arial"/>
          <w:sz w:val="20"/>
          <w:szCs w:val="20"/>
        </w:rPr>
        <w:t>,</w:t>
      </w:r>
      <w:r w:rsidRPr="00F41D00">
        <w:rPr>
          <w:rFonts w:ascii="Arial" w:hAnsi="Arial" w:cs="Arial"/>
          <w:sz w:val="20"/>
          <w:szCs w:val="20"/>
        </w:rPr>
        <w:t xml:space="preserve"> </w:t>
      </w:r>
      <w:r w:rsidR="00EC361D">
        <w:rPr>
          <w:rFonts w:ascii="Arial" w:hAnsi="Arial" w:cs="Arial"/>
          <w:sz w:val="20"/>
          <w:szCs w:val="20"/>
        </w:rPr>
        <w:t>priklop komunikacijskih povezav;</w:t>
      </w:r>
    </w:p>
    <w:p w14:paraId="07063AC5" w14:textId="407805AC" w:rsidR="00C61E7C" w:rsidRPr="00FC4513" w:rsidRDefault="00C61E7C" w:rsidP="0022146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napToGrid w:val="0"/>
          <w:sz w:val="20"/>
          <w:szCs w:val="20"/>
        </w:rPr>
      </w:pPr>
      <w:r w:rsidRPr="00FC4513">
        <w:rPr>
          <w:rFonts w:ascii="Arial" w:hAnsi="Arial" w:cs="Arial"/>
          <w:snapToGrid w:val="0"/>
          <w:sz w:val="20"/>
          <w:szCs w:val="20"/>
        </w:rPr>
        <w:t xml:space="preserve">sodelovanje strokovnjakov naročnika pri morebitnih vprašanjih </w:t>
      </w:r>
      <w:r w:rsidR="00EC361D">
        <w:rPr>
          <w:rFonts w:ascii="Arial" w:hAnsi="Arial" w:cs="Arial"/>
          <w:snapToGrid w:val="0"/>
          <w:sz w:val="20"/>
          <w:szCs w:val="20"/>
        </w:rPr>
        <w:t>dobavitelja</w:t>
      </w:r>
      <w:r w:rsidRPr="00FC4513">
        <w:rPr>
          <w:rFonts w:ascii="Arial" w:hAnsi="Arial" w:cs="Arial"/>
          <w:snapToGrid w:val="0"/>
          <w:sz w:val="20"/>
          <w:szCs w:val="20"/>
        </w:rPr>
        <w:t xml:space="preserve"> glede </w:t>
      </w:r>
      <w:r w:rsidR="00EC361D">
        <w:rPr>
          <w:rFonts w:ascii="Arial" w:hAnsi="Arial" w:cs="Arial"/>
          <w:snapToGrid w:val="0"/>
          <w:sz w:val="20"/>
          <w:szCs w:val="20"/>
        </w:rPr>
        <w:t>izvajanja Storitev po Prilogi 1</w:t>
      </w:r>
      <w:r w:rsidRPr="00FC4513">
        <w:rPr>
          <w:rFonts w:ascii="Arial" w:hAnsi="Arial" w:cs="Arial"/>
          <w:snapToGrid w:val="0"/>
          <w:sz w:val="20"/>
          <w:szCs w:val="20"/>
        </w:rPr>
        <w:t>;</w:t>
      </w:r>
    </w:p>
    <w:p w14:paraId="195F0E15" w14:textId="01537215" w:rsidR="00C61E7C" w:rsidRPr="00EC361D" w:rsidRDefault="00C61E7C" w:rsidP="009B15F6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napToGrid w:val="0"/>
          <w:sz w:val="20"/>
          <w:szCs w:val="20"/>
        </w:rPr>
      </w:pPr>
      <w:r w:rsidRPr="00EC361D">
        <w:rPr>
          <w:rFonts w:ascii="Arial" w:hAnsi="Arial" w:cs="Arial"/>
          <w:snapToGrid w:val="0"/>
          <w:sz w:val="20"/>
          <w:szCs w:val="20"/>
        </w:rPr>
        <w:t xml:space="preserve">pravočasno seznanitev </w:t>
      </w:r>
      <w:r w:rsidR="00EC361D" w:rsidRPr="00EC361D">
        <w:rPr>
          <w:rFonts w:ascii="Arial" w:hAnsi="Arial" w:cs="Arial"/>
          <w:snapToGrid w:val="0"/>
          <w:sz w:val="20"/>
          <w:szCs w:val="20"/>
        </w:rPr>
        <w:t xml:space="preserve">dobavitelja </w:t>
      </w:r>
      <w:r w:rsidRPr="00EC361D">
        <w:rPr>
          <w:rFonts w:ascii="Arial" w:hAnsi="Arial" w:cs="Arial"/>
          <w:snapToGrid w:val="0"/>
          <w:sz w:val="20"/>
          <w:szCs w:val="20"/>
        </w:rPr>
        <w:t xml:space="preserve">z internimi standardi naročnika, ki se jih </w:t>
      </w:r>
      <w:r w:rsidR="00EC361D" w:rsidRPr="00EC361D">
        <w:rPr>
          <w:rFonts w:ascii="Arial" w:hAnsi="Arial" w:cs="Arial"/>
          <w:snapToGrid w:val="0"/>
          <w:sz w:val="20"/>
          <w:szCs w:val="20"/>
        </w:rPr>
        <w:t>dobavitelj mora držati</w:t>
      </w:r>
      <w:r w:rsidRPr="00EC361D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6E2D052E" w14:textId="4952A4EA" w:rsidR="00C61E7C" w:rsidRDefault="00C61E7C" w:rsidP="00C61E7C">
      <w:pPr>
        <w:jc w:val="both"/>
        <w:rPr>
          <w:rFonts w:cs="Arial"/>
          <w:szCs w:val="20"/>
        </w:rPr>
      </w:pPr>
      <w:r w:rsidRPr="00C61E7C">
        <w:rPr>
          <w:rFonts w:cs="Arial"/>
          <w:szCs w:val="20"/>
        </w:rPr>
        <w:t xml:space="preserve">Naročnik se obvezuje, da bo na posamezna vprašanja, ki jih bo zastavljal </w:t>
      </w:r>
      <w:r w:rsidR="00EC361D">
        <w:rPr>
          <w:rFonts w:cs="Arial"/>
          <w:szCs w:val="20"/>
        </w:rPr>
        <w:t>dobavitelj</w:t>
      </w:r>
      <w:r w:rsidRPr="00C61E7C">
        <w:rPr>
          <w:rFonts w:cs="Arial"/>
          <w:szCs w:val="20"/>
        </w:rPr>
        <w:t>, odgovoril čim hitreje, najkasneje pa v 1 (enem) delovnem dnevu od prejema vprašanja.</w:t>
      </w:r>
    </w:p>
    <w:p w14:paraId="028D8811" w14:textId="77777777" w:rsidR="005A2187" w:rsidRPr="00C61E7C" w:rsidRDefault="005A2187" w:rsidP="00C61E7C">
      <w:pPr>
        <w:jc w:val="both"/>
        <w:rPr>
          <w:rFonts w:cs="Arial"/>
          <w:szCs w:val="20"/>
        </w:rPr>
      </w:pPr>
    </w:p>
    <w:p w14:paraId="13F30D01" w14:textId="72FEB953" w:rsidR="0096208B" w:rsidRDefault="0096208B" w:rsidP="00DD11EC">
      <w:pPr>
        <w:numPr>
          <w:ilvl w:val="12"/>
          <w:numId w:val="0"/>
        </w:numPr>
        <w:rPr>
          <w:rFonts w:cs="Arial"/>
          <w:szCs w:val="20"/>
        </w:rPr>
      </w:pPr>
    </w:p>
    <w:p w14:paraId="4FAFC1B3" w14:textId="310044AC" w:rsidR="00DD11EC" w:rsidRDefault="00DD11EC" w:rsidP="00DD11EC">
      <w:pPr>
        <w:jc w:val="both"/>
        <w:outlineLvl w:val="0"/>
        <w:rPr>
          <w:rFonts w:cs="Arial"/>
          <w:b/>
          <w:szCs w:val="20"/>
        </w:rPr>
      </w:pPr>
      <w:r w:rsidRPr="00C67E0D">
        <w:rPr>
          <w:rFonts w:cs="Arial"/>
          <w:b/>
          <w:szCs w:val="20"/>
        </w:rPr>
        <w:t>ZAVAROVANJE</w:t>
      </w:r>
      <w:r w:rsidR="00816480">
        <w:rPr>
          <w:rFonts w:cs="Arial"/>
          <w:b/>
          <w:szCs w:val="20"/>
        </w:rPr>
        <w:t xml:space="preserve"> ZA</w:t>
      </w:r>
      <w:r w:rsidRPr="00C67E0D">
        <w:rPr>
          <w:rFonts w:cs="Arial"/>
          <w:b/>
          <w:szCs w:val="20"/>
        </w:rPr>
        <w:t xml:space="preserve"> DOBR</w:t>
      </w:r>
      <w:r w:rsidR="00816480">
        <w:rPr>
          <w:rFonts w:cs="Arial"/>
          <w:b/>
          <w:szCs w:val="20"/>
        </w:rPr>
        <w:t>O</w:t>
      </w:r>
      <w:r w:rsidRPr="00C67E0D">
        <w:rPr>
          <w:rFonts w:cs="Arial"/>
          <w:b/>
          <w:szCs w:val="20"/>
        </w:rPr>
        <w:t xml:space="preserve"> IZVEDB</w:t>
      </w:r>
      <w:r w:rsidR="00816480">
        <w:rPr>
          <w:rFonts w:cs="Arial"/>
          <w:b/>
          <w:szCs w:val="20"/>
        </w:rPr>
        <w:t>O</w:t>
      </w:r>
      <w:r w:rsidRPr="00C67E0D">
        <w:rPr>
          <w:rFonts w:cs="Arial"/>
          <w:b/>
          <w:szCs w:val="20"/>
        </w:rPr>
        <w:t xml:space="preserve"> POGODBENIH OBVEZNOSTI</w:t>
      </w:r>
    </w:p>
    <w:p w14:paraId="2E1F555F" w14:textId="77777777" w:rsidR="00DD11EC" w:rsidRPr="00C67E0D" w:rsidRDefault="00DD11EC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3CD50644" w14:textId="188D6CA2" w:rsidR="00AE5C70" w:rsidRPr="00AE5C70" w:rsidRDefault="00AE5C70" w:rsidP="00AE5C70">
      <w:pPr>
        <w:numPr>
          <w:ilvl w:val="12"/>
          <w:numId w:val="0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Dobavitelj </w:t>
      </w:r>
      <w:r w:rsidRPr="00173921">
        <w:rPr>
          <w:rFonts w:cs="Arial"/>
          <w:szCs w:val="20"/>
        </w:rPr>
        <w:t xml:space="preserve">mora </w:t>
      </w:r>
      <w:r w:rsidR="00DD4F0C" w:rsidRPr="00AE5C70">
        <w:rPr>
          <w:rFonts w:cs="Arial"/>
          <w:szCs w:val="20"/>
        </w:rPr>
        <w:t xml:space="preserve">ob </w:t>
      </w:r>
      <w:r w:rsidR="00DD4F0C">
        <w:rPr>
          <w:rFonts w:cs="Arial"/>
          <w:szCs w:val="20"/>
        </w:rPr>
        <w:t>sklenitvi pogodbe oziroma</w:t>
      </w:r>
      <w:r w:rsidR="00DD4F0C" w:rsidRPr="00173921">
        <w:rPr>
          <w:rFonts w:cs="Arial"/>
          <w:szCs w:val="20"/>
        </w:rPr>
        <w:t xml:space="preserve"> </w:t>
      </w:r>
      <w:r w:rsidRPr="00173921">
        <w:rPr>
          <w:rFonts w:cs="Arial"/>
          <w:szCs w:val="20"/>
        </w:rPr>
        <w:t xml:space="preserve">najkasneje v roku </w:t>
      </w:r>
      <w:r w:rsidR="005A04DF">
        <w:rPr>
          <w:rFonts w:cs="Arial"/>
          <w:szCs w:val="20"/>
        </w:rPr>
        <w:t>desetih (10</w:t>
      </w:r>
      <w:r w:rsidRPr="00173921">
        <w:rPr>
          <w:rFonts w:cs="Arial"/>
          <w:szCs w:val="20"/>
        </w:rPr>
        <w:t>) delovni</w:t>
      </w:r>
      <w:r>
        <w:rPr>
          <w:rFonts w:cs="Arial"/>
          <w:szCs w:val="20"/>
        </w:rPr>
        <w:t>h</w:t>
      </w:r>
      <w:r w:rsidRPr="00173921">
        <w:rPr>
          <w:rFonts w:cs="Arial"/>
          <w:szCs w:val="20"/>
        </w:rPr>
        <w:t xml:space="preserve"> dn</w:t>
      </w:r>
      <w:r w:rsidR="005841E4">
        <w:rPr>
          <w:rFonts w:cs="Arial"/>
          <w:szCs w:val="20"/>
        </w:rPr>
        <w:t>i</w:t>
      </w:r>
      <w:r w:rsidRPr="00173921">
        <w:rPr>
          <w:rFonts w:cs="Arial"/>
          <w:szCs w:val="20"/>
        </w:rPr>
        <w:t xml:space="preserve"> od sklenitve pogodbe </w:t>
      </w:r>
      <w:r w:rsidR="00330E5E">
        <w:rPr>
          <w:rFonts w:cs="Arial"/>
          <w:szCs w:val="20"/>
        </w:rPr>
        <w:t xml:space="preserve">naročniku </w:t>
      </w:r>
      <w:r w:rsidRPr="00173921">
        <w:rPr>
          <w:rFonts w:cs="Arial"/>
          <w:szCs w:val="20"/>
        </w:rPr>
        <w:t xml:space="preserve">predložiti </w:t>
      </w:r>
      <w:r w:rsidR="00816480" w:rsidRPr="005B00AC">
        <w:rPr>
          <w:rFonts w:cs="Arial"/>
          <w:szCs w:val="20"/>
        </w:rPr>
        <w:t>bančno garancijo ali kavcijsko zavarovanje pri zavarovalnici</w:t>
      </w:r>
      <w:r w:rsidR="00347D67">
        <w:rPr>
          <w:rFonts w:cs="Arial"/>
          <w:szCs w:val="20"/>
        </w:rPr>
        <w:t xml:space="preserve"> kot </w:t>
      </w:r>
      <w:r w:rsidR="00347D67">
        <w:rPr>
          <w:rFonts w:cs="Arial"/>
          <w:szCs w:val="20"/>
        </w:rPr>
        <w:lastRenderedPageBreak/>
        <w:t xml:space="preserve">zavarovanje za </w:t>
      </w:r>
      <w:r w:rsidR="00347D67" w:rsidRPr="00173921">
        <w:rPr>
          <w:rFonts w:cs="Arial"/>
          <w:szCs w:val="20"/>
        </w:rPr>
        <w:t xml:space="preserve">dobro </w:t>
      </w:r>
      <w:r w:rsidR="000A1675">
        <w:rPr>
          <w:rFonts w:cs="Arial"/>
          <w:szCs w:val="20"/>
        </w:rPr>
        <w:t xml:space="preserve">izvedbo pogodbenih </w:t>
      </w:r>
      <w:r w:rsidR="00347D67">
        <w:rPr>
          <w:rFonts w:cs="Arial"/>
          <w:szCs w:val="20"/>
        </w:rPr>
        <w:t>obveznosti</w:t>
      </w:r>
      <w:r w:rsidR="00816480">
        <w:rPr>
          <w:rFonts w:cs="Arial"/>
          <w:szCs w:val="20"/>
        </w:rPr>
        <w:t xml:space="preserve"> in sicer v višini </w:t>
      </w:r>
      <w:r w:rsidR="00B27027">
        <w:rPr>
          <w:rFonts w:cs="Arial"/>
          <w:szCs w:val="20"/>
        </w:rPr>
        <w:t>5</w:t>
      </w:r>
      <w:r w:rsidRPr="00AE5C70">
        <w:rPr>
          <w:rFonts w:cs="Arial"/>
          <w:szCs w:val="20"/>
        </w:rPr>
        <w:t>% (</w:t>
      </w:r>
      <w:r w:rsidR="00B27027">
        <w:rPr>
          <w:rFonts w:cs="Arial"/>
          <w:szCs w:val="20"/>
        </w:rPr>
        <w:t>pe</w:t>
      </w:r>
      <w:r w:rsidR="00962F36">
        <w:rPr>
          <w:rFonts w:cs="Arial"/>
          <w:szCs w:val="20"/>
        </w:rPr>
        <w:t>t</w:t>
      </w:r>
      <w:r w:rsidR="00962F36" w:rsidRPr="00AE5C70">
        <w:rPr>
          <w:rFonts w:cs="Arial"/>
          <w:szCs w:val="20"/>
        </w:rPr>
        <w:t xml:space="preserve"> </w:t>
      </w:r>
      <w:r w:rsidRPr="00AE5C70">
        <w:rPr>
          <w:rFonts w:cs="Arial"/>
          <w:szCs w:val="20"/>
        </w:rPr>
        <w:t xml:space="preserve">odstotkov) od </w:t>
      </w:r>
      <w:r w:rsidR="00F87F8C">
        <w:rPr>
          <w:rFonts w:cs="Arial"/>
          <w:szCs w:val="20"/>
        </w:rPr>
        <w:t xml:space="preserve">skupne pogodbene </w:t>
      </w:r>
      <w:r w:rsidRPr="00AE5C70">
        <w:rPr>
          <w:rFonts w:cs="Arial"/>
          <w:szCs w:val="20"/>
        </w:rPr>
        <w:t xml:space="preserve">vrednosti </w:t>
      </w:r>
      <w:r w:rsidR="00DD4F0C">
        <w:rPr>
          <w:rFonts w:cs="Arial"/>
          <w:szCs w:val="20"/>
        </w:rPr>
        <w:t>z DDV iz</w:t>
      </w:r>
      <w:r w:rsidR="007774AD">
        <w:rPr>
          <w:rFonts w:cs="Arial"/>
          <w:szCs w:val="20"/>
        </w:rPr>
        <w:t xml:space="preserve"> </w:t>
      </w:r>
      <w:r w:rsidR="00F356B1" w:rsidRPr="00F356B1">
        <w:rPr>
          <w:rFonts w:cs="Arial"/>
          <w:szCs w:val="20"/>
        </w:rPr>
        <w:t>1</w:t>
      </w:r>
      <w:r w:rsidR="007774AD" w:rsidRPr="00F356B1">
        <w:rPr>
          <w:rFonts w:cs="Arial"/>
          <w:szCs w:val="20"/>
        </w:rPr>
        <w:t>. odstavka</w:t>
      </w:r>
      <w:r w:rsidR="00DD4F0C" w:rsidRPr="00F356B1">
        <w:rPr>
          <w:rFonts w:cs="Arial"/>
          <w:szCs w:val="20"/>
        </w:rPr>
        <w:t xml:space="preserve"> 4</w:t>
      </w:r>
      <w:r w:rsidRPr="00F356B1">
        <w:rPr>
          <w:rFonts w:cs="Arial"/>
          <w:szCs w:val="20"/>
        </w:rPr>
        <w:t>. člena</w:t>
      </w:r>
      <w:r w:rsidRPr="00AE5C70">
        <w:rPr>
          <w:rFonts w:cs="Arial"/>
          <w:szCs w:val="20"/>
        </w:rPr>
        <w:t xml:space="preserve">. </w:t>
      </w:r>
      <w:r w:rsidR="009C32CF">
        <w:rPr>
          <w:rFonts w:cs="Arial"/>
          <w:szCs w:val="20"/>
        </w:rPr>
        <w:t xml:space="preserve">Zavarovanje za </w:t>
      </w:r>
      <w:r w:rsidR="009C32CF" w:rsidRPr="00173921">
        <w:rPr>
          <w:rFonts w:cs="Arial"/>
          <w:szCs w:val="20"/>
        </w:rPr>
        <w:t xml:space="preserve">dobro </w:t>
      </w:r>
      <w:r w:rsidR="009C32CF">
        <w:rPr>
          <w:rFonts w:cs="Arial"/>
          <w:szCs w:val="20"/>
        </w:rPr>
        <w:t>izvedbo pogodbenih obveznosti</w:t>
      </w:r>
      <w:r w:rsidR="009C32CF" w:rsidRPr="00AE5C70">
        <w:rPr>
          <w:rFonts w:cs="Arial"/>
          <w:szCs w:val="20"/>
        </w:rPr>
        <w:t xml:space="preserve"> </w:t>
      </w:r>
      <w:r w:rsidRPr="00AE5C70">
        <w:rPr>
          <w:rFonts w:cs="Arial"/>
          <w:szCs w:val="20"/>
        </w:rPr>
        <w:t>m</w:t>
      </w:r>
      <w:r w:rsidR="009C32CF">
        <w:rPr>
          <w:rFonts w:cs="Arial"/>
          <w:szCs w:val="20"/>
        </w:rPr>
        <w:t>ora biti veljavno</w:t>
      </w:r>
      <w:r w:rsidRPr="00AE5C70">
        <w:rPr>
          <w:rFonts w:cs="Arial"/>
          <w:szCs w:val="20"/>
        </w:rPr>
        <w:t xml:space="preserve"> še najmanj 40 dni po poteku </w:t>
      </w:r>
      <w:r w:rsidR="00EC361D">
        <w:rPr>
          <w:rFonts w:cs="Arial"/>
          <w:szCs w:val="20"/>
        </w:rPr>
        <w:t>prevzemnega roka</w:t>
      </w:r>
      <w:r w:rsidRPr="00AE5C70">
        <w:rPr>
          <w:rFonts w:cs="Arial"/>
          <w:szCs w:val="20"/>
        </w:rPr>
        <w:t xml:space="preserve">. </w:t>
      </w:r>
    </w:p>
    <w:p w14:paraId="535E21EA" w14:textId="77777777" w:rsidR="00AE5C70" w:rsidRPr="00AE5C70" w:rsidRDefault="00AE5C70" w:rsidP="00347D67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AE5C70">
        <w:rPr>
          <w:rFonts w:cs="Arial"/>
          <w:szCs w:val="20"/>
        </w:rPr>
        <w:t xml:space="preserve">Predložitev zavarovanja za </w:t>
      </w:r>
      <w:r w:rsidR="000A1675" w:rsidRPr="00173921">
        <w:rPr>
          <w:rFonts w:cs="Arial"/>
          <w:szCs w:val="20"/>
        </w:rPr>
        <w:t xml:space="preserve">dobro </w:t>
      </w:r>
      <w:r w:rsidR="000A1675">
        <w:rPr>
          <w:rFonts w:cs="Arial"/>
          <w:szCs w:val="20"/>
        </w:rPr>
        <w:t>izvedbo pogodbenih obveznosti</w:t>
      </w:r>
      <w:r w:rsidR="000A1675" w:rsidRPr="00AE5C70">
        <w:rPr>
          <w:rFonts w:cs="Arial"/>
          <w:szCs w:val="20"/>
        </w:rPr>
        <w:t xml:space="preserve"> </w:t>
      </w:r>
      <w:r w:rsidRPr="00AE5C70">
        <w:rPr>
          <w:rFonts w:cs="Arial"/>
          <w:szCs w:val="20"/>
        </w:rPr>
        <w:t xml:space="preserve">je pogoj za veljavnost </w:t>
      </w:r>
      <w:r w:rsidR="00DD4F0C">
        <w:rPr>
          <w:rFonts w:cs="Arial"/>
          <w:szCs w:val="20"/>
        </w:rPr>
        <w:t>pogodbe</w:t>
      </w:r>
      <w:r w:rsidRPr="00AE5C70">
        <w:rPr>
          <w:rFonts w:cs="Arial"/>
          <w:szCs w:val="20"/>
        </w:rPr>
        <w:t>.</w:t>
      </w:r>
    </w:p>
    <w:p w14:paraId="5D47FC3A" w14:textId="77777777" w:rsidR="00AE5C70" w:rsidRPr="00AE5C70" w:rsidRDefault="00330E5E" w:rsidP="00347D67">
      <w:pPr>
        <w:numPr>
          <w:ilvl w:val="12"/>
          <w:numId w:val="0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Naročnik </w:t>
      </w:r>
      <w:r w:rsidR="00AE5C70" w:rsidRPr="00AE5C70">
        <w:rPr>
          <w:rFonts w:cs="Arial"/>
          <w:szCs w:val="20"/>
        </w:rPr>
        <w:t xml:space="preserve">bo unovčil </w:t>
      </w:r>
      <w:r w:rsidR="009C32CF">
        <w:rPr>
          <w:rFonts w:cs="Arial"/>
          <w:szCs w:val="20"/>
        </w:rPr>
        <w:t>zavarovanje</w:t>
      </w:r>
      <w:r w:rsidR="00AE5C70" w:rsidRPr="00AE5C70">
        <w:rPr>
          <w:rFonts w:cs="Arial"/>
          <w:szCs w:val="20"/>
        </w:rPr>
        <w:t xml:space="preserve"> za </w:t>
      </w:r>
      <w:r w:rsidR="000A1675" w:rsidRPr="00173921">
        <w:rPr>
          <w:rFonts w:cs="Arial"/>
          <w:szCs w:val="20"/>
        </w:rPr>
        <w:t xml:space="preserve">dobro </w:t>
      </w:r>
      <w:r w:rsidR="000A1675">
        <w:rPr>
          <w:rFonts w:cs="Arial"/>
          <w:szCs w:val="20"/>
        </w:rPr>
        <w:t>izvedbo pogodbenih obveznosti</w:t>
      </w:r>
      <w:r w:rsidR="000A1675" w:rsidRPr="00AE5C70">
        <w:rPr>
          <w:rFonts w:cs="Arial"/>
          <w:szCs w:val="20"/>
        </w:rPr>
        <w:t xml:space="preserve"> </w:t>
      </w:r>
      <w:r w:rsidR="00AE5C70" w:rsidRPr="00AE5C70">
        <w:rPr>
          <w:rFonts w:cs="Arial"/>
          <w:szCs w:val="20"/>
        </w:rPr>
        <w:t xml:space="preserve">v primeru, da </w:t>
      </w:r>
      <w:r w:rsidR="00347D67">
        <w:rPr>
          <w:rFonts w:cs="Arial"/>
          <w:szCs w:val="20"/>
        </w:rPr>
        <w:t>dobavitelj</w:t>
      </w:r>
      <w:r w:rsidR="00AE5C70" w:rsidRPr="00AE5C70">
        <w:rPr>
          <w:rFonts w:cs="Arial"/>
          <w:szCs w:val="20"/>
        </w:rPr>
        <w:t>:</w:t>
      </w:r>
    </w:p>
    <w:p w14:paraId="2DA41E54" w14:textId="77777777" w:rsidR="00AE5C70" w:rsidRPr="00DD4F0C" w:rsidRDefault="00AE5C70" w:rsidP="0022146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D4F0C">
        <w:rPr>
          <w:rFonts w:ascii="Arial" w:hAnsi="Arial" w:cs="Arial"/>
          <w:sz w:val="20"/>
          <w:szCs w:val="20"/>
        </w:rPr>
        <w:t xml:space="preserve">ne bo pričel izvajati svojih obveznosti v skladu z določili </w:t>
      </w:r>
      <w:r w:rsidR="00DD4F0C" w:rsidRPr="00DD4F0C">
        <w:rPr>
          <w:rFonts w:ascii="Arial" w:hAnsi="Arial" w:cs="Arial"/>
          <w:sz w:val="20"/>
          <w:szCs w:val="20"/>
        </w:rPr>
        <w:t>pogodbe</w:t>
      </w:r>
      <w:r w:rsidRPr="00DD4F0C">
        <w:rPr>
          <w:rFonts w:ascii="Arial" w:hAnsi="Arial" w:cs="Arial"/>
          <w:sz w:val="20"/>
          <w:szCs w:val="20"/>
        </w:rPr>
        <w:t xml:space="preserve"> ali</w:t>
      </w:r>
    </w:p>
    <w:p w14:paraId="0C2C4D84" w14:textId="77777777" w:rsidR="00AE5C70" w:rsidRPr="00DD4F0C" w:rsidRDefault="00AE5C70" w:rsidP="0022146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D4F0C">
        <w:rPr>
          <w:rFonts w:ascii="Arial" w:hAnsi="Arial" w:cs="Arial"/>
          <w:sz w:val="20"/>
          <w:szCs w:val="20"/>
        </w:rPr>
        <w:t xml:space="preserve">ne bo izpolnil svojih obveznosti v skladu z določili </w:t>
      </w:r>
      <w:r w:rsidR="00DD4F0C" w:rsidRPr="00DD4F0C">
        <w:rPr>
          <w:rFonts w:ascii="Arial" w:hAnsi="Arial" w:cs="Arial"/>
          <w:sz w:val="20"/>
          <w:szCs w:val="20"/>
        </w:rPr>
        <w:t>pogodbe</w:t>
      </w:r>
      <w:r w:rsidRPr="00DD4F0C">
        <w:rPr>
          <w:rFonts w:ascii="Arial" w:hAnsi="Arial" w:cs="Arial"/>
          <w:sz w:val="20"/>
          <w:szCs w:val="20"/>
        </w:rPr>
        <w:t xml:space="preserve"> ali</w:t>
      </w:r>
    </w:p>
    <w:p w14:paraId="1AA681FE" w14:textId="77777777" w:rsidR="00AE5C70" w:rsidRPr="00DD4F0C" w:rsidRDefault="00AE5C70" w:rsidP="0022146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D4F0C">
        <w:rPr>
          <w:rFonts w:ascii="Arial" w:hAnsi="Arial" w:cs="Arial"/>
          <w:sz w:val="20"/>
          <w:szCs w:val="20"/>
        </w:rPr>
        <w:t xml:space="preserve">ne bo pravočasno izpolnil svojih obveznosti v skladu z določili </w:t>
      </w:r>
      <w:r w:rsidR="00DD4F0C" w:rsidRPr="00DD4F0C">
        <w:rPr>
          <w:rFonts w:ascii="Arial" w:hAnsi="Arial" w:cs="Arial"/>
          <w:sz w:val="20"/>
          <w:szCs w:val="20"/>
        </w:rPr>
        <w:t>pogodbe</w:t>
      </w:r>
      <w:r w:rsidRPr="00DD4F0C">
        <w:rPr>
          <w:rFonts w:ascii="Arial" w:hAnsi="Arial" w:cs="Arial"/>
          <w:sz w:val="20"/>
          <w:szCs w:val="20"/>
        </w:rPr>
        <w:t xml:space="preserve"> ali</w:t>
      </w:r>
    </w:p>
    <w:p w14:paraId="00D5BA3B" w14:textId="77777777" w:rsidR="00AE5C70" w:rsidRPr="00DD4F0C" w:rsidRDefault="00AE5C70" w:rsidP="0022146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D4F0C">
        <w:rPr>
          <w:rFonts w:ascii="Arial" w:hAnsi="Arial" w:cs="Arial"/>
          <w:sz w:val="20"/>
          <w:szCs w:val="20"/>
        </w:rPr>
        <w:t xml:space="preserve">ne bo pravilno izpolnil svojih obveznosti v skladu z določili </w:t>
      </w:r>
      <w:r w:rsidR="00DD4F0C" w:rsidRPr="00DD4F0C">
        <w:rPr>
          <w:rFonts w:ascii="Arial" w:hAnsi="Arial" w:cs="Arial"/>
          <w:sz w:val="20"/>
          <w:szCs w:val="20"/>
        </w:rPr>
        <w:t>pogodbe</w:t>
      </w:r>
      <w:r w:rsidRPr="00DD4F0C">
        <w:rPr>
          <w:rFonts w:ascii="Arial" w:hAnsi="Arial" w:cs="Arial"/>
          <w:sz w:val="20"/>
          <w:szCs w:val="20"/>
        </w:rPr>
        <w:t xml:space="preserve"> ali</w:t>
      </w:r>
    </w:p>
    <w:p w14:paraId="22560B74" w14:textId="77777777" w:rsidR="00AE5C70" w:rsidRPr="00DD4F0C" w:rsidRDefault="00AE5C70" w:rsidP="0022146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D4F0C">
        <w:rPr>
          <w:rFonts w:ascii="Arial" w:hAnsi="Arial" w:cs="Arial"/>
          <w:sz w:val="20"/>
          <w:szCs w:val="20"/>
        </w:rPr>
        <w:t xml:space="preserve">bo prenehal izpolnjevati svoje obveznosti v skladu z določili </w:t>
      </w:r>
      <w:r w:rsidR="00DD4F0C" w:rsidRPr="00DD4F0C">
        <w:rPr>
          <w:rFonts w:ascii="Arial" w:hAnsi="Arial" w:cs="Arial"/>
          <w:sz w:val="20"/>
          <w:szCs w:val="20"/>
        </w:rPr>
        <w:t>pogodbe</w:t>
      </w:r>
      <w:r w:rsidRPr="00DD4F0C">
        <w:rPr>
          <w:rFonts w:ascii="Arial" w:hAnsi="Arial" w:cs="Arial"/>
          <w:sz w:val="20"/>
          <w:szCs w:val="20"/>
        </w:rPr>
        <w:t>.</w:t>
      </w:r>
    </w:p>
    <w:p w14:paraId="5A022673" w14:textId="7997E8C7" w:rsidR="00AE5C70" w:rsidRDefault="00AE5C70" w:rsidP="001B6FE8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AE5C70">
        <w:rPr>
          <w:rFonts w:cs="Arial"/>
          <w:szCs w:val="20"/>
        </w:rPr>
        <w:t xml:space="preserve">Unovčenje </w:t>
      </w:r>
      <w:r w:rsidR="0027692B" w:rsidRPr="00AE5C70">
        <w:rPr>
          <w:rFonts w:cs="Arial"/>
          <w:szCs w:val="20"/>
        </w:rPr>
        <w:t xml:space="preserve">zavarovanja za </w:t>
      </w:r>
      <w:r w:rsidR="0027692B" w:rsidRPr="00173921">
        <w:rPr>
          <w:rFonts w:cs="Arial"/>
          <w:szCs w:val="20"/>
        </w:rPr>
        <w:t xml:space="preserve">dobro </w:t>
      </w:r>
      <w:r w:rsidR="0027692B">
        <w:rPr>
          <w:rFonts w:cs="Arial"/>
          <w:szCs w:val="20"/>
        </w:rPr>
        <w:t>izvedbo pogodbenih obveznosti</w:t>
      </w:r>
      <w:r w:rsidR="0027692B" w:rsidRPr="00AE5C70">
        <w:rPr>
          <w:rFonts w:cs="Arial"/>
          <w:szCs w:val="20"/>
        </w:rPr>
        <w:t xml:space="preserve"> </w:t>
      </w:r>
      <w:r w:rsidRPr="00AE5C70">
        <w:rPr>
          <w:rFonts w:cs="Arial"/>
          <w:szCs w:val="20"/>
        </w:rPr>
        <w:t>mora biti sorazmerno ugotovljeni škodi oz. obsegu nepravilno opravljenih ali opuščenih del.</w:t>
      </w:r>
    </w:p>
    <w:p w14:paraId="53CA0FA1" w14:textId="77777777" w:rsidR="0060480F" w:rsidRDefault="0060480F" w:rsidP="001B6FE8">
      <w:pPr>
        <w:numPr>
          <w:ilvl w:val="12"/>
          <w:numId w:val="0"/>
        </w:numPr>
        <w:jc w:val="both"/>
        <w:rPr>
          <w:rFonts w:cs="Arial"/>
          <w:szCs w:val="20"/>
        </w:rPr>
      </w:pPr>
    </w:p>
    <w:p w14:paraId="1F89EFCB" w14:textId="44D446FB" w:rsidR="00F44FA4" w:rsidRDefault="0060480F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>
        <w:rPr>
          <w:rFonts w:cs="Arial"/>
          <w:szCs w:val="20"/>
        </w:rPr>
        <w:t>člen</w:t>
      </w:r>
    </w:p>
    <w:p w14:paraId="32B6746F" w14:textId="65D427F4" w:rsidR="00F16713" w:rsidRDefault="00F16713" w:rsidP="0060480F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123D3B">
        <w:rPr>
          <w:rFonts w:cs="Arial"/>
          <w:szCs w:val="20"/>
        </w:rPr>
        <w:t xml:space="preserve">Zaradi zamude pri dobavi opreme </w:t>
      </w:r>
      <w:r w:rsidRPr="00123D3B">
        <w:rPr>
          <w:rFonts w:cs="Arial"/>
        </w:rPr>
        <w:t xml:space="preserve">lahko naročnik zahteva od dobavitelja povrnitev vse škode, ki mu jo je z zamudo povzročil. Naročnik </w:t>
      </w:r>
      <w:r w:rsidR="00123D3B" w:rsidRPr="00123D3B">
        <w:rPr>
          <w:rFonts w:cs="Arial"/>
        </w:rPr>
        <w:t>si pridržuje pravico, da v primeru zamude pri dobavi opreme lahko odstopi od pogodbe</w:t>
      </w:r>
      <w:r w:rsidRPr="00123D3B">
        <w:rPr>
          <w:rFonts w:cs="Arial"/>
        </w:rPr>
        <w:t>.</w:t>
      </w:r>
    </w:p>
    <w:p w14:paraId="6448C9C3" w14:textId="11A31821" w:rsidR="0060480F" w:rsidRDefault="0060480F" w:rsidP="0060480F">
      <w:pPr>
        <w:numPr>
          <w:ilvl w:val="12"/>
          <w:numId w:val="0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Zaradi </w:t>
      </w:r>
      <w:r w:rsidRPr="008408C4">
        <w:rPr>
          <w:rFonts w:cs="Arial"/>
          <w:szCs w:val="20"/>
        </w:rPr>
        <w:t>zamude pri izvedbi storitev,</w:t>
      </w:r>
      <w:r>
        <w:rPr>
          <w:rFonts w:cs="Arial"/>
          <w:szCs w:val="20"/>
        </w:rPr>
        <w:t xml:space="preserve"> ki so pogoj za prevzem opreme in ta zamuda</w:t>
      </w:r>
      <w:r w:rsidRPr="008408C4">
        <w:rPr>
          <w:rFonts w:cs="Arial"/>
          <w:szCs w:val="20"/>
        </w:rPr>
        <w:t xml:space="preserve"> ni</w:t>
      </w:r>
      <w:r>
        <w:rPr>
          <w:rFonts w:cs="Arial"/>
          <w:szCs w:val="20"/>
        </w:rPr>
        <w:t xml:space="preserve"> posledica višje sile ali razlo</w:t>
      </w:r>
      <w:r w:rsidRPr="008408C4">
        <w:rPr>
          <w:rFonts w:cs="Arial"/>
          <w:szCs w:val="20"/>
        </w:rPr>
        <w:t xml:space="preserve">gov na strani </w:t>
      </w:r>
      <w:r>
        <w:rPr>
          <w:rFonts w:cs="Arial"/>
          <w:szCs w:val="20"/>
        </w:rPr>
        <w:t xml:space="preserve">naročnika, </w:t>
      </w:r>
      <w:r w:rsidR="005841E4">
        <w:rPr>
          <w:rFonts w:cs="Arial"/>
          <w:szCs w:val="20"/>
        </w:rPr>
        <w:t xml:space="preserve">lahko </w:t>
      </w:r>
      <w:r>
        <w:rPr>
          <w:rFonts w:cs="Arial"/>
          <w:szCs w:val="20"/>
        </w:rPr>
        <w:t xml:space="preserve">naročnik unovči zavarovanje za dobro izvedbo pogodbenih obveznosti v višini 0,5% od </w:t>
      </w:r>
      <w:r w:rsidR="00F87F8C">
        <w:rPr>
          <w:rFonts w:cs="Arial"/>
          <w:szCs w:val="20"/>
        </w:rPr>
        <w:t xml:space="preserve">skupne pogodbene </w:t>
      </w:r>
      <w:r>
        <w:rPr>
          <w:rFonts w:cs="Arial"/>
          <w:szCs w:val="20"/>
        </w:rPr>
        <w:t xml:space="preserve">vrednosti z DDV iz </w:t>
      </w:r>
      <w:r w:rsidR="00123BA1">
        <w:rPr>
          <w:rFonts w:cs="Arial"/>
          <w:szCs w:val="20"/>
        </w:rPr>
        <w:t>1</w:t>
      </w:r>
      <w:r w:rsidRPr="00840F06">
        <w:rPr>
          <w:rFonts w:cs="Arial"/>
          <w:szCs w:val="20"/>
        </w:rPr>
        <w:t>. odstavka 4. člena</w:t>
      </w:r>
      <w:r>
        <w:rPr>
          <w:rFonts w:cs="Arial"/>
          <w:szCs w:val="20"/>
        </w:rPr>
        <w:t xml:space="preserve"> za vsak dan zamude, vendar največ do višine finančnega zavarovanja za dobro izvedbo pogodbenih obveznosti.</w:t>
      </w:r>
    </w:p>
    <w:p w14:paraId="640F9821" w14:textId="192E5CED" w:rsidR="00123D3B" w:rsidRPr="00123D3B" w:rsidRDefault="00123D3B" w:rsidP="00123D3B">
      <w:pPr>
        <w:pStyle w:val="Glava"/>
        <w:numPr>
          <w:ilvl w:val="12"/>
          <w:numId w:val="0"/>
        </w:numPr>
        <w:jc w:val="both"/>
        <w:rPr>
          <w:rFonts w:ascii="Arial" w:hAnsi="Arial" w:cs="Arial"/>
          <w:lang w:val="sl-SI"/>
        </w:rPr>
      </w:pPr>
      <w:r w:rsidRPr="00123D3B">
        <w:rPr>
          <w:rFonts w:ascii="Arial" w:hAnsi="Arial" w:cs="Arial"/>
          <w:lang w:val="sl-SI"/>
        </w:rPr>
        <w:t>V primeru, da dobavitelj zamuja pri izvedbi storitev, ki so pogoj za prevzem opreme</w:t>
      </w:r>
      <w:r w:rsidR="00816480">
        <w:rPr>
          <w:rFonts w:ascii="Arial" w:hAnsi="Arial" w:cs="Arial"/>
          <w:lang w:val="sl-SI"/>
        </w:rPr>
        <w:t>,</w:t>
      </w:r>
      <w:r w:rsidRPr="00123D3B">
        <w:rPr>
          <w:rFonts w:ascii="Arial" w:hAnsi="Arial" w:cs="Arial"/>
          <w:lang w:val="sl-SI"/>
        </w:rPr>
        <w:t xml:space="preserve"> več kot dvajset (20) dni, lahko naročnik zahteva od dobavitelja povrnitev vse škode, ki mu jo je z zamudo povzročil. Naročnik </w:t>
      </w:r>
      <w:r w:rsidRPr="00816480">
        <w:rPr>
          <w:rFonts w:ascii="Arial" w:hAnsi="Arial" w:cs="Arial"/>
          <w:lang w:val="sl-SI"/>
        </w:rPr>
        <w:t>si pridržuje pravico, da lahko v primeru zamude pri izvedbi storitev, ki so pogoj za prevzem opreme, odstopi od pogodbe</w:t>
      </w:r>
      <w:r w:rsidRPr="00123D3B">
        <w:rPr>
          <w:rFonts w:ascii="Arial" w:hAnsi="Arial" w:cs="Arial"/>
          <w:lang w:val="sl-SI"/>
        </w:rPr>
        <w:t>.</w:t>
      </w:r>
    </w:p>
    <w:p w14:paraId="2091F132" w14:textId="77777777" w:rsidR="00840F06" w:rsidRDefault="00840F06" w:rsidP="00840F06">
      <w:pPr>
        <w:rPr>
          <w:snapToGrid w:val="0"/>
        </w:rPr>
      </w:pPr>
    </w:p>
    <w:p w14:paraId="09C11105" w14:textId="7E110E99" w:rsidR="00DD11EC" w:rsidRDefault="00DD11EC" w:rsidP="00DD11EC">
      <w:pPr>
        <w:outlineLvl w:val="0"/>
        <w:rPr>
          <w:rFonts w:cs="Arial"/>
          <w:b/>
          <w:snapToGrid w:val="0"/>
          <w:szCs w:val="20"/>
        </w:rPr>
      </w:pPr>
      <w:r w:rsidRPr="00C67E0D">
        <w:rPr>
          <w:rFonts w:cs="Arial"/>
          <w:b/>
          <w:snapToGrid w:val="0"/>
          <w:szCs w:val="20"/>
        </w:rPr>
        <w:t>ZAVAROVANJE GARANCIJSKIH OBVEZNOSTI</w:t>
      </w:r>
    </w:p>
    <w:p w14:paraId="51B9D1B1" w14:textId="77777777" w:rsidR="00DD11EC" w:rsidRPr="00C67E0D" w:rsidRDefault="00DD11EC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5B6CDEB5" w14:textId="1C2D9ABF" w:rsidR="00B70E28" w:rsidRDefault="00F41D00" w:rsidP="00E62062">
      <w:pPr>
        <w:numPr>
          <w:ilvl w:val="12"/>
          <w:numId w:val="0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Dobavitelj </w:t>
      </w:r>
      <w:r w:rsidR="005B00AC" w:rsidRPr="005B00AC">
        <w:rPr>
          <w:rFonts w:cs="Arial"/>
          <w:szCs w:val="20"/>
        </w:rPr>
        <w:t xml:space="preserve">se obveže, da bo najkasneje v </w:t>
      </w:r>
      <w:r w:rsidR="004E5BFA">
        <w:rPr>
          <w:rFonts w:cs="Arial"/>
          <w:szCs w:val="20"/>
        </w:rPr>
        <w:t>desetih</w:t>
      </w:r>
      <w:r w:rsidR="004E5BFA" w:rsidRPr="005B00AC">
        <w:rPr>
          <w:rFonts w:cs="Arial"/>
          <w:szCs w:val="20"/>
        </w:rPr>
        <w:t xml:space="preserve"> </w:t>
      </w:r>
      <w:r w:rsidR="005B00AC" w:rsidRPr="005B00AC">
        <w:rPr>
          <w:rFonts w:cs="Arial"/>
          <w:szCs w:val="20"/>
        </w:rPr>
        <w:t>(</w:t>
      </w:r>
      <w:r w:rsidR="004E5BFA">
        <w:rPr>
          <w:rFonts w:cs="Arial"/>
          <w:szCs w:val="20"/>
        </w:rPr>
        <w:t>10</w:t>
      </w:r>
      <w:r w:rsidR="005B00AC" w:rsidRPr="005B00AC">
        <w:rPr>
          <w:rFonts w:cs="Arial"/>
          <w:szCs w:val="20"/>
        </w:rPr>
        <w:t xml:space="preserve">) delovnih dneh po podpisu prevzemnega zapisnika o prevzemu </w:t>
      </w:r>
      <w:r w:rsidR="006C5947">
        <w:rPr>
          <w:rFonts w:cs="Arial"/>
          <w:szCs w:val="20"/>
        </w:rPr>
        <w:t xml:space="preserve">opreme </w:t>
      </w:r>
      <w:r w:rsidR="005B00AC" w:rsidRPr="005B00AC">
        <w:rPr>
          <w:rFonts w:cs="Arial"/>
          <w:szCs w:val="20"/>
        </w:rPr>
        <w:t xml:space="preserve">izročil </w:t>
      </w:r>
      <w:r w:rsidR="00330E5E">
        <w:rPr>
          <w:rFonts w:cs="Arial"/>
          <w:szCs w:val="20"/>
        </w:rPr>
        <w:t xml:space="preserve">naročniku </w:t>
      </w:r>
      <w:r w:rsidR="005B00AC" w:rsidRPr="005B00AC">
        <w:rPr>
          <w:rFonts w:cs="Arial"/>
          <w:szCs w:val="20"/>
        </w:rPr>
        <w:t xml:space="preserve">bančno garancijo ali kavcijsko zavarovanje pri zavarovalnici </w:t>
      </w:r>
      <w:r w:rsidR="007269A3">
        <w:rPr>
          <w:rFonts w:cs="Arial"/>
          <w:szCs w:val="20"/>
        </w:rPr>
        <w:t xml:space="preserve">kot zavarovanje </w:t>
      </w:r>
      <w:r w:rsidR="005B00AC" w:rsidRPr="005B00AC">
        <w:rPr>
          <w:rFonts w:cs="Arial"/>
          <w:szCs w:val="20"/>
        </w:rPr>
        <w:t>za odpravo napak v garancijskem roku, in sicer v višini 5%</w:t>
      </w:r>
      <w:r w:rsidR="001C15C6">
        <w:rPr>
          <w:rFonts w:cs="Arial"/>
          <w:szCs w:val="20"/>
        </w:rPr>
        <w:t xml:space="preserve"> (pet odstotkov)</w:t>
      </w:r>
      <w:r w:rsidR="005B00AC" w:rsidRPr="005B00AC">
        <w:rPr>
          <w:rFonts w:cs="Arial"/>
          <w:szCs w:val="20"/>
        </w:rPr>
        <w:t xml:space="preserve"> od skupne pogodbene vrednosti z DDV</w:t>
      </w:r>
      <w:r w:rsidR="00F87F8C">
        <w:rPr>
          <w:rFonts w:cs="Arial"/>
          <w:szCs w:val="20"/>
        </w:rPr>
        <w:t xml:space="preserve"> iz </w:t>
      </w:r>
      <w:r w:rsidR="00F356B1" w:rsidRPr="00F356B1">
        <w:rPr>
          <w:rFonts w:cs="Arial"/>
          <w:szCs w:val="20"/>
        </w:rPr>
        <w:t>1</w:t>
      </w:r>
      <w:r w:rsidR="00F87F8C" w:rsidRPr="00F356B1">
        <w:rPr>
          <w:rFonts w:cs="Arial"/>
          <w:szCs w:val="20"/>
        </w:rPr>
        <w:t>. odstavka 4. člena</w:t>
      </w:r>
      <w:r w:rsidR="005B00AC" w:rsidRPr="005B00AC">
        <w:rPr>
          <w:rFonts w:cs="Arial"/>
          <w:szCs w:val="20"/>
        </w:rPr>
        <w:t xml:space="preserve">. </w:t>
      </w:r>
      <w:r w:rsidR="00EC04C5">
        <w:rPr>
          <w:rFonts w:cs="Arial"/>
          <w:szCs w:val="20"/>
        </w:rPr>
        <w:t>Z</w:t>
      </w:r>
      <w:r w:rsidR="007269A3">
        <w:rPr>
          <w:rFonts w:cs="Arial"/>
          <w:szCs w:val="20"/>
        </w:rPr>
        <w:t xml:space="preserve">avarovanje </w:t>
      </w:r>
      <w:r w:rsidR="005B00AC" w:rsidRPr="005B00AC">
        <w:rPr>
          <w:rFonts w:cs="Arial"/>
          <w:szCs w:val="20"/>
        </w:rPr>
        <w:t xml:space="preserve">za </w:t>
      </w:r>
      <w:r w:rsidR="00460957" w:rsidRPr="00460957">
        <w:rPr>
          <w:rFonts w:cs="Arial"/>
          <w:snapToGrid w:val="0"/>
          <w:szCs w:val="20"/>
        </w:rPr>
        <w:t>zavarovanje garancijskih obveznosti</w:t>
      </w:r>
      <w:r w:rsidR="005B00AC" w:rsidRPr="005B00AC">
        <w:rPr>
          <w:rFonts w:cs="Arial"/>
          <w:szCs w:val="20"/>
        </w:rPr>
        <w:t xml:space="preserve"> mora veljati še najmanj </w:t>
      </w:r>
      <w:r w:rsidR="005B00AC">
        <w:rPr>
          <w:rFonts w:cs="Arial"/>
          <w:szCs w:val="20"/>
        </w:rPr>
        <w:t>4</w:t>
      </w:r>
      <w:r w:rsidR="005B00AC" w:rsidRPr="005B00AC">
        <w:rPr>
          <w:rFonts w:cs="Arial"/>
          <w:szCs w:val="20"/>
        </w:rPr>
        <w:t xml:space="preserve">0 dni </w:t>
      </w:r>
      <w:r w:rsidR="005B00AC" w:rsidRPr="00504322">
        <w:rPr>
          <w:rFonts w:cs="Arial"/>
          <w:szCs w:val="20"/>
        </w:rPr>
        <w:t xml:space="preserve">po </w:t>
      </w:r>
      <w:r w:rsidR="007C681C" w:rsidRPr="00504322">
        <w:rPr>
          <w:rFonts w:cs="Arial"/>
          <w:szCs w:val="20"/>
        </w:rPr>
        <w:t xml:space="preserve">poteku garancijskega obdobja iz 6. člena. Naročnik bo 90 dni po poteku garancijskega roka </w:t>
      </w:r>
      <w:r w:rsidR="008A533C">
        <w:rPr>
          <w:rFonts w:cs="Arial"/>
          <w:szCs w:val="20"/>
        </w:rPr>
        <w:t xml:space="preserve">finančno zavarovanje </w:t>
      </w:r>
      <w:r w:rsidR="007C681C" w:rsidRPr="00504322">
        <w:rPr>
          <w:rFonts w:cs="Arial"/>
          <w:szCs w:val="20"/>
        </w:rPr>
        <w:t>vrnil izvajalcu.</w:t>
      </w:r>
    </w:p>
    <w:p w14:paraId="6EC97A52" w14:textId="7B49222C" w:rsidR="005B00AC" w:rsidRPr="005B00AC" w:rsidRDefault="005B00AC" w:rsidP="00E62062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5B00AC">
        <w:rPr>
          <w:rFonts w:cs="Arial"/>
          <w:szCs w:val="20"/>
        </w:rPr>
        <w:t>Brez predložene</w:t>
      </w:r>
      <w:r w:rsidR="007269A3">
        <w:rPr>
          <w:rFonts w:cs="Arial"/>
          <w:szCs w:val="20"/>
        </w:rPr>
        <w:t xml:space="preserve">ga zavarovanja </w:t>
      </w:r>
      <w:r w:rsidR="00460957">
        <w:rPr>
          <w:rFonts w:cs="Arial"/>
          <w:szCs w:val="20"/>
        </w:rPr>
        <w:t>iz tega člena</w:t>
      </w:r>
      <w:r w:rsidRPr="005B00AC">
        <w:rPr>
          <w:rFonts w:cs="Arial"/>
          <w:szCs w:val="20"/>
        </w:rPr>
        <w:t xml:space="preserve"> prevzem </w:t>
      </w:r>
      <w:r w:rsidR="007269A3">
        <w:rPr>
          <w:rFonts w:cs="Arial"/>
          <w:szCs w:val="20"/>
        </w:rPr>
        <w:t xml:space="preserve">opreme </w:t>
      </w:r>
      <w:r w:rsidRPr="005B00AC">
        <w:rPr>
          <w:rFonts w:cs="Arial"/>
          <w:szCs w:val="20"/>
        </w:rPr>
        <w:t xml:space="preserve">ni opravljen. </w:t>
      </w:r>
    </w:p>
    <w:p w14:paraId="42667F4B" w14:textId="58BE9125" w:rsidR="005B00AC" w:rsidRDefault="0060480F" w:rsidP="00E62062">
      <w:pPr>
        <w:numPr>
          <w:ilvl w:val="12"/>
          <w:numId w:val="0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>Finančno z</w:t>
      </w:r>
      <w:r w:rsidR="007269A3">
        <w:rPr>
          <w:rFonts w:cs="Arial"/>
          <w:szCs w:val="20"/>
        </w:rPr>
        <w:t xml:space="preserve">avarovanje </w:t>
      </w:r>
      <w:r>
        <w:rPr>
          <w:rFonts w:cs="Arial"/>
          <w:szCs w:val="20"/>
        </w:rPr>
        <w:t xml:space="preserve">iz tega člena </w:t>
      </w:r>
      <w:r w:rsidR="005B00AC" w:rsidRPr="005B00AC">
        <w:rPr>
          <w:rFonts w:cs="Arial"/>
          <w:szCs w:val="20"/>
        </w:rPr>
        <w:t xml:space="preserve">služi </w:t>
      </w:r>
      <w:r w:rsidR="00330E5E">
        <w:rPr>
          <w:rFonts w:cs="Arial"/>
          <w:szCs w:val="20"/>
        </w:rPr>
        <w:t xml:space="preserve">naročniku </w:t>
      </w:r>
      <w:r w:rsidR="005B00AC" w:rsidRPr="005B00AC">
        <w:rPr>
          <w:rFonts w:cs="Arial"/>
          <w:szCs w:val="20"/>
        </w:rPr>
        <w:t xml:space="preserve">kot jamstvo za vestno izpolnjevanje </w:t>
      </w:r>
      <w:r w:rsidR="00F41D00">
        <w:rPr>
          <w:rFonts w:cs="Arial"/>
          <w:szCs w:val="20"/>
        </w:rPr>
        <w:t>dobaviteljevih</w:t>
      </w:r>
      <w:r>
        <w:rPr>
          <w:rFonts w:cs="Arial"/>
          <w:szCs w:val="20"/>
        </w:rPr>
        <w:t xml:space="preserve"> </w:t>
      </w:r>
      <w:r w:rsidR="005B00AC" w:rsidRPr="005B00AC">
        <w:rPr>
          <w:rFonts w:cs="Arial"/>
          <w:szCs w:val="20"/>
        </w:rPr>
        <w:t xml:space="preserve">obveznosti do </w:t>
      </w:r>
      <w:r w:rsidR="00330E5E">
        <w:rPr>
          <w:rFonts w:cs="Arial"/>
          <w:szCs w:val="20"/>
        </w:rPr>
        <w:t xml:space="preserve">naročnika </w:t>
      </w:r>
      <w:r>
        <w:rPr>
          <w:rFonts w:cs="Arial"/>
          <w:szCs w:val="20"/>
        </w:rPr>
        <w:t xml:space="preserve">v času garancijskega roka. </w:t>
      </w:r>
      <w:r w:rsidR="005B00AC" w:rsidRPr="005B00AC">
        <w:rPr>
          <w:rFonts w:cs="Arial"/>
          <w:szCs w:val="20"/>
        </w:rPr>
        <w:t xml:space="preserve">V kolikor se garancijski rok podaljša, se mora hkrati za enako obdobje podaljšati tudi rok veljavnosti </w:t>
      </w:r>
      <w:r w:rsidR="00EC04C5">
        <w:rPr>
          <w:rFonts w:cs="Arial"/>
          <w:szCs w:val="20"/>
        </w:rPr>
        <w:t xml:space="preserve">zavarovanja </w:t>
      </w:r>
      <w:r w:rsidR="007C681C">
        <w:rPr>
          <w:rFonts w:cs="Arial"/>
          <w:szCs w:val="20"/>
        </w:rPr>
        <w:t>iz tega člena</w:t>
      </w:r>
      <w:r w:rsidR="005B00AC" w:rsidRPr="005B00AC">
        <w:rPr>
          <w:rFonts w:cs="Arial"/>
          <w:szCs w:val="20"/>
        </w:rPr>
        <w:t>.</w:t>
      </w:r>
    </w:p>
    <w:p w14:paraId="73142695" w14:textId="77777777" w:rsidR="00AF3DDD" w:rsidRPr="005B00AC" w:rsidRDefault="00AF3DDD" w:rsidP="00AF3DDD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5B00AC">
        <w:rPr>
          <w:rFonts w:cs="Arial"/>
          <w:szCs w:val="20"/>
        </w:rPr>
        <w:t xml:space="preserve">V primeru neizpolnjevanja garancijskih obveznosti ima </w:t>
      </w:r>
      <w:r>
        <w:rPr>
          <w:rFonts w:cs="Arial"/>
          <w:szCs w:val="20"/>
        </w:rPr>
        <w:t xml:space="preserve">naročnik </w:t>
      </w:r>
      <w:r w:rsidRPr="005B00AC">
        <w:rPr>
          <w:rFonts w:cs="Arial"/>
          <w:szCs w:val="20"/>
        </w:rPr>
        <w:t xml:space="preserve">pravico unovčiti </w:t>
      </w:r>
      <w:r>
        <w:rPr>
          <w:rFonts w:cs="Arial"/>
          <w:szCs w:val="20"/>
        </w:rPr>
        <w:t xml:space="preserve">zavarovanje </w:t>
      </w:r>
      <w:r w:rsidRPr="005B00AC">
        <w:rPr>
          <w:rFonts w:cs="Arial"/>
          <w:szCs w:val="20"/>
        </w:rPr>
        <w:t>za odpravo napak v garancijskem roku.</w:t>
      </w:r>
    </w:p>
    <w:p w14:paraId="644C6B6F" w14:textId="14D720C2" w:rsidR="00FD1DDF" w:rsidRPr="00860B39" w:rsidRDefault="005B00AC" w:rsidP="00860B39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5B00AC">
        <w:rPr>
          <w:rFonts w:cs="Arial"/>
          <w:szCs w:val="20"/>
        </w:rPr>
        <w:t xml:space="preserve">V času do predložitve </w:t>
      </w:r>
      <w:r w:rsidR="007269A3">
        <w:rPr>
          <w:rFonts w:cs="Arial"/>
          <w:szCs w:val="20"/>
        </w:rPr>
        <w:t xml:space="preserve">zavarovanja </w:t>
      </w:r>
      <w:r w:rsidRPr="005B00AC">
        <w:rPr>
          <w:rFonts w:cs="Arial"/>
          <w:szCs w:val="20"/>
        </w:rPr>
        <w:t>iz prvega odstavka tega člena služi za poplačilo obveznosti iz naslova garancije veljavn</w:t>
      </w:r>
      <w:r w:rsidR="00347D67">
        <w:rPr>
          <w:rFonts w:cs="Arial"/>
          <w:szCs w:val="20"/>
        </w:rPr>
        <w:t xml:space="preserve">o zavarovanje za </w:t>
      </w:r>
      <w:r w:rsidR="000A1675" w:rsidRPr="00173921">
        <w:rPr>
          <w:rFonts w:cs="Arial"/>
          <w:szCs w:val="20"/>
        </w:rPr>
        <w:t xml:space="preserve">dobro </w:t>
      </w:r>
      <w:r w:rsidR="000A1675">
        <w:rPr>
          <w:rFonts w:cs="Arial"/>
          <w:szCs w:val="20"/>
        </w:rPr>
        <w:t>izvedbo pogodbenih obveznosti</w:t>
      </w:r>
      <w:r w:rsidRPr="005B00AC">
        <w:rPr>
          <w:rFonts w:cs="Arial"/>
          <w:szCs w:val="20"/>
        </w:rPr>
        <w:t>.</w:t>
      </w:r>
    </w:p>
    <w:p w14:paraId="2ECF4028" w14:textId="77777777" w:rsidR="00181231" w:rsidRDefault="00181231" w:rsidP="00CE3C1C">
      <w:pPr>
        <w:rPr>
          <w:b/>
          <w:i/>
        </w:rPr>
      </w:pPr>
    </w:p>
    <w:p w14:paraId="7979286E" w14:textId="55ACAA0D" w:rsidR="00C61E7C" w:rsidRPr="00B60F14" w:rsidRDefault="00C61E7C" w:rsidP="00C61E7C">
      <w:pPr>
        <w:numPr>
          <w:ilvl w:val="12"/>
          <w:numId w:val="0"/>
        </w:numPr>
        <w:outlineLvl w:val="0"/>
        <w:rPr>
          <w:rFonts w:cs="Arial"/>
          <w:b/>
          <w:szCs w:val="20"/>
        </w:rPr>
      </w:pPr>
      <w:r w:rsidRPr="00B60F14">
        <w:rPr>
          <w:rFonts w:cs="Arial"/>
          <w:b/>
          <w:szCs w:val="20"/>
        </w:rPr>
        <w:t>ODŠKODNINSKA ODGOVORNOST</w:t>
      </w:r>
    </w:p>
    <w:p w14:paraId="3810F5B4" w14:textId="77777777" w:rsidR="00C61E7C" w:rsidRPr="002C5007" w:rsidRDefault="00C61E7C" w:rsidP="00C61E7C">
      <w:pPr>
        <w:contextualSpacing/>
        <w:jc w:val="both"/>
        <w:rPr>
          <w:rFonts w:cs="Arial"/>
          <w:b/>
          <w:bCs/>
          <w:szCs w:val="20"/>
        </w:rPr>
      </w:pPr>
    </w:p>
    <w:p w14:paraId="7DAECA09" w14:textId="77777777" w:rsidR="00C61E7C" w:rsidRPr="00D53DA7" w:rsidRDefault="00C61E7C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D53DA7">
        <w:rPr>
          <w:rFonts w:cs="Arial"/>
          <w:szCs w:val="20"/>
        </w:rPr>
        <w:t>člen</w:t>
      </w:r>
    </w:p>
    <w:p w14:paraId="00657D39" w14:textId="7FA83276" w:rsidR="00C61E7C" w:rsidRPr="008D6ED9" w:rsidRDefault="00C61E7C" w:rsidP="008D6ED9">
      <w:pPr>
        <w:numPr>
          <w:ilvl w:val="12"/>
          <w:numId w:val="0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Dobavitelj</w:t>
      </w:r>
      <w:r w:rsidRPr="002C5007">
        <w:rPr>
          <w:rFonts w:cs="Arial"/>
          <w:szCs w:val="20"/>
        </w:rPr>
        <w:t xml:space="preserve"> odškodninsko odgovarja </w:t>
      </w:r>
      <w:r>
        <w:rPr>
          <w:rFonts w:cs="Arial"/>
          <w:szCs w:val="20"/>
        </w:rPr>
        <w:t xml:space="preserve">naročniku </w:t>
      </w:r>
      <w:r w:rsidRPr="002C5007">
        <w:rPr>
          <w:rFonts w:cs="Arial"/>
          <w:szCs w:val="20"/>
        </w:rPr>
        <w:t xml:space="preserve">za vso škodo, ki bi nastala </w:t>
      </w:r>
      <w:r>
        <w:rPr>
          <w:rFonts w:cs="Arial"/>
          <w:szCs w:val="20"/>
        </w:rPr>
        <w:t xml:space="preserve">naročniku </w:t>
      </w:r>
      <w:r w:rsidRPr="002C5007">
        <w:rPr>
          <w:rFonts w:cs="Arial"/>
          <w:szCs w:val="20"/>
        </w:rPr>
        <w:t xml:space="preserve">kot posledica izvajanja </w:t>
      </w:r>
      <w:r>
        <w:rPr>
          <w:rFonts w:cs="Arial"/>
          <w:szCs w:val="20"/>
        </w:rPr>
        <w:t>obveznosti po tej pogodbi, v</w:t>
      </w:r>
      <w:r w:rsidRPr="002C5007">
        <w:rPr>
          <w:rFonts w:cs="Arial"/>
          <w:szCs w:val="20"/>
        </w:rPr>
        <w:t xml:space="preserve"> celoti in nedvoumno po krivdi </w:t>
      </w:r>
      <w:r>
        <w:rPr>
          <w:rFonts w:cs="Arial"/>
          <w:szCs w:val="20"/>
        </w:rPr>
        <w:t>dobavitelja</w:t>
      </w:r>
      <w:r w:rsidR="007E16A4">
        <w:rPr>
          <w:rFonts w:cs="Arial"/>
          <w:szCs w:val="20"/>
        </w:rPr>
        <w:t xml:space="preserve"> oz. izvajalca</w:t>
      </w:r>
      <w:r w:rsidRPr="002C5007">
        <w:rPr>
          <w:rFonts w:cs="Arial"/>
          <w:szCs w:val="20"/>
        </w:rPr>
        <w:t xml:space="preserve">, zaradi </w:t>
      </w:r>
      <w:r>
        <w:rPr>
          <w:rFonts w:cs="Arial"/>
          <w:szCs w:val="20"/>
        </w:rPr>
        <w:t>dobaviteljeve</w:t>
      </w:r>
      <w:r w:rsidR="007E16A4">
        <w:rPr>
          <w:rFonts w:cs="Arial"/>
          <w:szCs w:val="20"/>
        </w:rPr>
        <w:t xml:space="preserve"> oz. izvajalčeve</w:t>
      </w:r>
      <w:r>
        <w:rPr>
          <w:rFonts w:cs="Arial"/>
          <w:szCs w:val="20"/>
        </w:rPr>
        <w:t xml:space="preserve"> </w:t>
      </w:r>
      <w:r w:rsidRPr="002C5007">
        <w:rPr>
          <w:rFonts w:cs="Arial"/>
          <w:szCs w:val="20"/>
        </w:rPr>
        <w:t>zamude, malomarnosti, nestrokovne izvedbe ali namerne povzročitve</w:t>
      </w:r>
      <w:r>
        <w:rPr>
          <w:rFonts w:cs="Arial"/>
          <w:szCs w:val="20"/>
        </w:rPr>
        <w:t xml:space="preserve"> škode</w:t>
      </w:r>
      <w:r w:rsidRPr="002C5007">
        <w:rPr>
          <w:rFonts w:cs="Arial"/>
          <w:szCs w:val="20"/>
        </w:rPr>
        <w:t xml:space="preserve">. </w:t>
      </w:r>
    </w:p>
    <w:p w14:paraId="50819CEB" w14:textId="4F2E3BB8" w:rsidR="00C61E7C" w:rsidRPr="002C5007" w:rsidRDefault="00C61E7C" w:rsidP="00C61E7C">
      <w:pPr>
        <w:rPr>
          <w:rFonts w:cs="Arial"/>
          <w:szCs w:val="20"/>
        </w:rPr>
      </w:pPr>
      <w:r w:rsidRPr="002C5007">
        <w:rPr>
          <w:rFonts w:cs="Arial"/>
          <w:szCs w:val="20"/>
        </w:rPr>
        <w:t xml:space="preserve">V škodnem primeru </w:t>
      </w:r>
      <w:r>
        <w:rPr>
          <w:rFonts w:cs="Arial"/>
          <w:szCs w:val="20"/>
        </w:rPr>
        <w:t xml:space="preserve">naročnik </w:t>
      </w:r>
      <w:r w:rsidRPr="002C5007">
        <w:rPr>
          <w:rFonts w:cs="Arial"/>
          <w:szCs w:val="20"/>
        </w:rPr>
        <w:t xml:space="preserve">in </w:t>
      </w:r>
      <w:r>
        <w:rPr>
          <w:rFonts w:cs="Arial"/>
          <w:szCs w:val="20"/>
        </w:rPr>
        <w:t xml:space="preserve">dobavitelj </w:t>
      </w:r>
      <w:r w:rsidRPr="002C5007">
        <w:rPr>
          <w:rFonts w:cs="Arial"/>
          <w:szCs w:val="20"/>
        </w:rPr>
        <w:t xml:space="preserve">skupno ugotavljata razloge za nastalo škodo in višino škode na podlagi pisnega odškodninskega zahtevka </w:t>
      </w:r>
      <w:r>
        <w:rPr>
          <w:rFonts w:cs="Arial"/>
          <w:szCs w:val="20"/>
        </w:rPr>
        <w:t>dobavitelja</w:t>
      </w:r>
      <w:r w:rsidRPr="002C5007">
        <w:rPr>
          <w:rFonts w:cs="Arial"/>
          <w:szCs w:val="20"/>
        </w:rPr>
        <w:t>, dokumentacije in drugih materialnih dokazov o razlogih, obsegu in višini škode.</w:t>
      </w:r>
    </w:p>
    <w:p w14:paraId="176DB978" w14:textId="77777777" w:rsidR="00C61E7C" w:rsidRPr="00C67E0D" w:rsidRDefault="00C61E7C" w:rsidP="00C61E7C">
      <w:pPr>
        <w:numPr>
          <w:ilvl w:val="12"/>
          <w:numId w:val="0"/>
        </w:numPr>
        <w:rPr>
          <w:rFonts w:cs="Arial"/>
          <w:szCs w:val="20"/>
        </w:rPr>
      </w:pPr>
    </w:p>
    <w:p w14:paraId="145889F8" w14:textId="527057B7" w:rsidR="00DD11EC" w:rsidRDefault="00DD11EC" w:rsidP="00DD11EC">
      <w:pPr>
        <w:numPr>
          <w:ilvl w:val="12"/>
          <w:numId w:val="0"/>
        </w:numPr>
        <w:outlineLvl w:val="0"/>
        <w:rPr>
          <w:rFonts w:cs="Arial"/>
          <w:b/>
          <w:i/>
          <w:szCs w:val="20"/>
        </w:rPr>
      </w:pPr>
      <w:r w:rsidRPr="00C67E0D">
        <w:rPr>
          <w:rFonts w:cs="Arial"/>
          <w:b/>
          <w:i/>
          <w:szCs w:val="20"/>
        </w:rPr>
        <w:t>PREDSTAVNIKI PO POGODBI</w:t>
      </w:r>
    </w:p>
    <w:p w14:paraId="6F8B9A29" w14:textId="77777777" w:rsidR="00DD11EC" w:rsidRPr="00C67E0D" w:rsidRDefault="002512D3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>
        <w:rPr>
          <w:rFonts w:cs="Arial"/>
          <w:szCs w:val="20"/>
        </w:rPr>
        <w:t>člen</w:t>
      </w:r>
    </w:p>
    <w:p w14:paraId="4EFCE370" w14:textId="77777777" w:rsidR="006B4770" w:rsidRDefault="006B4770" w:rsidP="006B4770">
      <w:pPr>
        <w:numPr>
          <w:ilvl w:val="12"/>
          <w:numId w:val="0"/>
        </w:numPr>
        <w:rPr>
          <w:rFonts w:cs="Arial"/>
          <w:szCs w:val="20"/>
        </w:rPr>
      </w:pPr>
      <w:r w:rsidRPr="00490A33">
        <w:rPr>
          <w:rFonts w:cs="Arial"/>
          <w:szCs w:val="20"/>
        </w:rPr>
        <w:t xml:space="preserve">Skrbnik pogodbe s strani </w:t>
      </w:r>
      <w:r>
        <w:rPr>
          <w:rFonts w:cs="Arial"/>
          <w:szCs w:val="20"/>
        </w:rPr>
        <w:t xml:space="preserve">naročnika </w:t>
      </w:r>
      <w:r w:rsidRPr="00490A33">
        <w:rPr>
          <w:rFonts w:cs="Arial"/>
          <w:szCs w:val="20"/>
        </w:rPr>
        <w:t>je  ___________, tel.:___________, e-pošta: _____.</w:t>
      </w:r>
    </w:p>
    <w:p w14:paraId="56AE2763" w14:textId="7E9338CB" w:rsidR="002E0C1A" w:rsidRDefault="002E0C1A" w:rsidP="002E0C1A">
      <w:pPr>
        <w:numPr>
          <w:ilvl w:val="12"/>
          <w:numId w:val="0"/>
        </w:numPr>
        <w:rPr>
          <w:rFonts w:cs="Arial"/>
          <w:szCs w:val="20"/>
        </w:rPr>
      </w:pPr>
      <w:r w:rsidRPr="002E0C1A">
        <w:rPr>
          <w:rFonts w:cs="Arial"/>
          <w:szCs w:val="20"/>
        </w:rPr>
        <w:t xml:space="preserve">Skrbnik pogodbe na strani </w:t>
      </w:r>
      <w:r w:rsidR="006B4770">
        <w:rPr>
          <w:rFonts w:cs="Arial"/>
          <w:szCs w:val="20"/>
        </w:rPr>
        <w:t xml:space="preserve">dobavitelja </w:t>
      </w:r>
      <w:r w:rsidRPr="002E0C1A">
        <w:rPr>
          <w:rFonts w:cs="Arial"/>
          <w:szCs w:val="20"/>
        </w:rPr>
        <w:t xml:space="preserve">je </w:t>
      </w:r>
      <w:r w:rsidR="00A15CA2">
        <w:rPr>
          <w:rFonts w:cs="Arial"/>
          <w:szCs w:val="20"/>
        </w:rPr>
        <w:t>___________</w:t>
      </w:r>
      <w:r w:rsidRPr="002E0C1A">
        <w:rPr>
          <w:rFonts w:cs="Arial"/>
          <w:szCs w:val="20"/>
        </w:rPr>
        <w:t>,  tel.:</w:t>
      </w:r>
      <w:r w:rsidR="00A15CA2">
        <w:rPr>
          <w:rFonts w:cs="Arial"/>
          <w:szCs w:val="20"/>
        </w:rPr>
        <w:t>_________</w:t>
      </w:r>
      <w:r w:rsidRPr="002E0C1A">
        <w:rPr>
          <w:rFonts w:cs="Arial"/>
          <w:szCs w:val="20"/>
        </w:rPr>
        <w:t xml:space="preserve">, e-pošta: </w:t>
      </w:r>
      <w:r w:rsidR="00756156">
        <w:rPr>
          <w:rFonts w:cs="Arial"/>
          <w:szCs w:val="20"/>
        </w:rPr>
        <w:t>_____</w:t>
      </w:r>
      <w:r w:rsidRPr="002E0C1A">
        <w:rPr>
          <w:rFonts w:cs="Arial"/>
          <w:szCs w:val="20"/>
        </w:rPr>
        <w:t>.</w:t>
      </w:r>
    </w:p>
    <w:p w14:paraId="7229E9C9" w14:textId="68040DF4" w:rsidR="004808F2" w:rsidRPr="002E0C1A" w:rsidRDefault="004808F2" w:rsidP="002E0C1A">
      <w:pPr>
        <w:numPr>
          <w:ilvl w:val="12"/>
          <w:numId w:val="0"/>
        </w:numPr>
        <w:rPr>
          <w:rFonts w:cs="Arial"/>
          <w:szCs w:val="20"/>
        </w:rPr>
      </w:pPr>
    </w:p>
    <w:p w14:paraId="063121B2" w14:textId="72FF00AA" w:rsidR="00D127F5" w:rsidRPr="005A2187" w:rsidRDefault="00D127F5" w:rsidP="00D127F5">
      <w:pPr>
        <w:numPr>
          <w:ilvl w:val="12"/>
          <w:numId w:val="0"/>
        </w:numPr>
        <w:outlineLvl w:val="0"/>
        <w:rPr>
          <w:rFonts w:cs="Arial"/>
          <w:b/>
          <w:i/>
          <w:szCs w:val="20"/>
        </w:rPr>
      </w:pPr>
      <w:r w:rsidRPr="005A2187">
        <w:rPr>
          <w:rFonts w:cs="Arial"/>
          <w:b/>
          <w:i/>
          <w:szCs w:val="20"/>
        </w:rPr>
        <w:t>TRAJANJE POGODBE</w:t>
      </w:r>
    </w:p>
    <w:p w14:paraId="13B5070D" w14:textId="77777777" w:rsidR="00D127F5" w:rsidRPr="005A2187" w:rsidRDefault="00D127F5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5A2187">
        <w:rPr>
          <w:rFonts w:cs="Arial"/>
          <w:szCs w:val="20"/>
        </w:rPr>
        <w:t>člen</w:t>
      </w:r>
    </w:p>
    <w:p w14:paraId="16CA8A9E" w14:textId="7D33ACBD" w:rsidR="00D127F5" w:rsidRDefault="00D127F5" w:rsidP="00D127F5">
      <w:pPr>
        <w:jc w:val="both"/>
        <w:rPr>
          <w:rFonts w:cs="Arial"/>
          <w:szCs w:val="20"/>
        </w:rPr>
      </w:pPr>
      <w:r w:rsidRPr="005A2187">
        <w:rPr>
          <w:rFonts w:cs="Arial"/>
          <w:szCs w:val="20"/>
        </w:rPr>
        <w:t xml:space="preserve">Pogodba se sklepa za </w:t>
      </w:r>
      <w:r w:rsidR="009F470B" w:rsidRPr="005A2187">
        <w:rPr>
          <w:rFonts w:cs="Arial"/>
          <w:szCs w:val="20"/>
        </w:rPr>
        <w:t xml:space="preserve">določen čas in sicer </w:t>
      </w:r>
      <w:r w:rsidR="00985E62" w:rsidRPr="005A2187">
        <w:rPr>
          <w:rFonts w:cs="Arial"/>
          <w:szCs w:val="20"/>
        </w:rPr>
        <w:t>do izpolnitve pogodbenih obveznosti.</w:t>
      </w:r>
    </w:p>
    <w:p w14:paraId="07ECB34A" w14:textId="12287325" w:rsidR="00CE3C1C" w:rsidRDefault="00CE3C1C" w:rsidP="00D127F5">
      <w:pPr>
        <w:jc w:val="both"/>
        <w:rPr>
          <w:rFonts w:cs="Arial"/>
          <w:szCs w:val="20"/>
        </w:rPr>
      </w:pPr>
    </w:p>
    <w:p w14:paraId="4CFAC8A4" w14:textId="43E471AF" w:rsidR="00DD11EC" w:rsidRPr="00C67E0D" w:rsidRDefault="00DD11EC" w:rsidP="00DD11EC">
      <w:pPr>
        <w:jc w:val="both"/>
        <w:outlineLvl w:val="0"/>
        <w:rPr>
          <w:rFonts w:cs="Arial"/>
          <w:b/>
          <w:i/>
          <w:color w:val="000000"/>
          <w:szCs w:val="20"/>
        </w:rPr>
      </w:pPr>
      <w:r w:rsidRPr="00C67E0D">
        <w:rPr>
          <w:rFonts w:cs="Arial"/>
          <w:b/>
          <w:i/>
          <w:color w:val="000000"/>
          <w:szCs w:val="20"/>
        </w:rPr>
        <w:t xml:space="preserve">VAROVANJE PODATKOV </w:t>
      </w:r>
      <w:r w:rsidR="00F52962" w:rsidRPr="004012B4">
        <w:rPr>
          <w:rFonts w:cs="Arial"/>
          <w:b/>
          <w:i/>
          <w:color w:val="000000"/>
          <w:szCs w:val="20"/>
        </w:rPr>
        <w:t>NAROČNIKA</w:t>
      </w:r>
    </w:p>
    <w:p w14:paraId="467DE875" w14:textId="2FE7734D" w:rsidR="00DD11EC" w:rsidRPr="00860B39" w:rsidRDefault="00DD11EC" w:rsidP="00860B39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674BB368" w14:textId="77777777" w:rsidR="00DD11EC" w:rsidRPr="0027692B" w:rsidRDefault="006B4770" w:rsidP="00DD11EC">
      <w:pPr>
        <w:jc w:val="both"/>
        <w:rPr>
          <w:rFonts w:cs="Arial"/>
          <w:szCs w:val="20"/>
        </w:rPr>
      </w:pPr>
      <w:r w:rsidRPr="0027692B">
        <w:rPr>
          <w:rFonts w:cs="Arial"/>
          <w:color w:val="000000"/>
          <w:szCs w:val="20"/>
        </w:rPr>
        <w:t xml:space="preserve">Dobavitelj </w:t>
      </w:r>
      <w:r w:rsidR="00DD11EC" w:rsidRPr="0027692B">
        <w:rPr>
          <w:rFonts w:cs="Arial"/>
          <w:color w:val="000000"/>
          <w:szCs w:val="20"/>
        </w:rPr>
        <w:t>je dolžan obvestiti svoje delavce, da lahko pri svojem delu pridejo v stik z zaupnimi podatki, pri delu z njimi pa morajo le-ti ravnati z največjo mero skrbnosti</w:t>
      </w:r>
      <w:r w:rsidR="00DD11EC" w:rsidRPr="0027692B">
        <w:rPr>
          <w:rFonts w:cs="Arial"/>
          <w:szCs w:val="20"/>
        </w:rPr>
        <w:t>.</w:t>
      </w:r>
    </w:p>
    <w:p w14:paraId="5E2E93FE" w14:textId="77777777" w:rsidR="00DD11EC" w:rsidRPr="0027692B" w:rsidRDefault="002603E8" w:rsidP="00DC3561">
      <w:pPr>
        <w:jc w:val="both"/>
        <w:rPr>
          <w:rFonts w:cs="Arial"/>
          <w:szCs w:val="20"/>
        </w:rPr>
      </w:pPr>
      <w:r w:rsidRPr="002603E8">
        <w:rPr>
          <w:rFonts w:cs="Arial"/>
          <w:color w:val="000000"/>
          <w:szCs w:val="20"/>
        </w:rPr>
        <w:t xml:space="preserve">Dobavitelj mora naročnika takoj obvestiti o potencialnem razkritju naročnikovih osebnih in ostalih varovanih podatkov nepooblaščenim tretjim osebam v zvezi z izvajanjem </w:t>
      </w:r>
      <w:r>
        <w:rPr>
          <w:rFonts w:cs="Arial"/>
          <w:color w:val="000000"/>
          <w:szCs w:val="20"/>
        </w:rPr>
        <w:t>obveznosti po tej pogodbi</w:t>
      </w:r>
      <w:r w:rsidRPr="002603E8">
        <w:rPr>
          <w:rFonts w:cs="Arial"/>
          <w:color w:val="000000"/>
          <w:szCs w:val="20"/>
        </w:rPr>
        <w:t>.</w:t>
      </w:r>
    </w:p>
    <w:p w14:paraId="3BF050BD" w14:textId="77777777" w:rsidR="00DD11EC" w:rsidRPr="0027692B" w:rsidRDefault="006B4770" w:rsidP="00DC3561">
      <w:pPr>
        <w:jc w:val="both"/>
        <w:rPr>
          <w:rFonts w:cs="Arial"/>
          <w:szCs w:val="20"/>
        </w:rPr>
      </w:pPr>
      <w:r w:rsidRPr="0027692B">
        <w:rPr>
          <w:rFonts w:cs="Arial"/>
          <w:color w:val="000000"/>
          <w:szCs w:val="20"/>
        </w:rPr>
        <w:t xml:space="preserve">Dobavitelj </w:t>
      </w:r>
      <w:r w:rsidR="00DD11EC" w:rsidRPr="0027692B">
        <w:rPr>
          <w:rFonts w:cs="Arial"/>
          <w:szCs w:val="20"/>
        </w:rPr>
        <w:t>je dolžan na zahtevo</w:t>
      </w:r>
      <w:r w:rsidR="000E49EA" w:rsidRPr="0027692B">
        <w:rPr>
          <w:rFonts w:cs="Arial"/>
          <w:szCs w:val="20"/>
        </w:rPr>
        <w:t xml:space="preserve"> </w:t>
      </w:r>
      <w:r w:rsidR="00DD11EC" w:rsidRPr="0027692B">
        <w:rPr>
          <w:rFonts w:cs="Arial"/>
          <w:szCs w:val="20"/>
        </w:rPr>
        <w:t>naročnika</w:t>
      </w:r>
      <w:r w:rsidRPr="0027692B">
        <w:rPr>
          <w:rFonts w:cs="Arial"/>
          <w:szCs w:val="20"/>
        </w:rPr>
        <w:t xml:space="preserve"> </w:t>
      </w:r>
      <w:r w:rsidR="00DD11EC" w:rsidRPr="0027692B">
        <w:rPr>
          <w:rFonts w:cs="Arial"/>
          <w:szCs w:val="20"/>
        </w:rPr>
        <w:t>nadomestiti delavca, če se izkaže, da je slednji ravnal ali poskušal ravnati v nasprotju z določbami te pogodbe.</w:t>
      </w:r>
    </w:p>
    <w:p w14:paraId="0D5637DB" w14:textId="77777777" w:rsidR="00DD11EC" w:rsidRPr="0027692B" w:rsidRDefault="00DD11EC" w:rsidP="00DC3561">
      <w:pPr>
        <w:jc w:val="both"/>
        <w:rPr>
          <w:rFonts w:cs="Arial"/>
          <w:szCs w:val="20"/>
        </w:rPr>
      </w:pPr>
      <w:r w:rsidRPr="0027692B">
        <w:rPr>
          <w:rFonts w:cs="Arial"/>
          <w:szCs w:val="20"/>
        </w:rPr>
        <w:t xml:space="preserve">Za </w:t>
      </w:r>
      <w:r w:rsidR="006B4770" w:rsidRPr="0027692B">
        <w:rPr>
          <w:rFonts w:cs="Arial"/>
          <w:szCs w:val="20"/>
        </w:rPr>
        <w:t>d</w:t>
      </w:r>
      <w:r w:rsidR="006B4770" w:rsidRPr="0027692B">
        <w:rPr>
          <w:rFonts w:cs="Arial"/>
          <w:color w:val="000000"/>
          <w:szCs w:val="20"/>
        </w:rPr>
        <w:t xml:space="preserve">obavitelja </w:t>
      </w:r>
      <w:r w:rsidRPr="0027692B">
        <w:rPr>
          <w:rFonts w:cs="Arial"/>
          <w:szCs w:val="20"/>
        </w:rPr>
        <w:t xml:space="preserve">velja glede teh obveznosti enako strog način varovanja podatkov, kot jih ima </w:t>
      </w:r>
      <w:r w:rsidR="00330E5E" w:rsidRPr="0027692B">
        <w:rPr>
          <w:rFonts w:cs="Arial"/>
          <w:szCs w:val="20"/>
        </w:rPr>
        <w:t>naročnik</w:t>
      </w:r>
      <w:r w:rsidRPr="0027692B">
        <w:rPr>
          <w:rFonts w:cs="Arial"/>
          <w:szCs w:val="20"/>
        </w:rPr>
        <w:t>.</w:t>
      </w:r>
    </w:p>
    <w:p w14:paraId="3FA99431" w14:textId="77777777" w:rsidR="00DD11EC" w:rsidRPr="00C67E0D" w:rsidRDefault="00F52962" w:rsidP="00DC3561">
      <w:pPr>
        <w:jc w:val="both"/>
        <w:rPr>
          <w:rFonts w:cs="Arial"/>
          <w:szCs w:val="20"/>
        </w:rPr>
      </w:pPr>
      <w:r w:rsidRPr="0027692B">
        <w:rPr>
          <w:rFonts w:cs="Arial"/>
          <w:szCs w:val="20"/>
        </w:rPr>
        <w:t xml:space="preserve">Naročnik </w:t>
      </w:r>
      <w:r w:rsidR="00DD11EC" w:rsidRPr="0027692B">
        <w:rPr>
          <w:rFonts w:cs="Arial"/>
          <w:szCs w:val="20"/>
        </w:rPr>
        <w:t xml:space="preserve">lahko pri izvajanju pogodbenih obveznosti od delavcev </w:t>
      </w:r>
      <w:r w:rsidR="006B4770" w:rsidRPr="0027692B">
        <w:rPr>
          <w:rFonts w:cs="Arial"/>
          <w:szCs w:val="20"/>
        </w:rPr>
        <w:t>dobavitelja</w:t>
      </w:r>
      <w:r w:rsidR="00DD11EC" w:rsidRPr="0027692B">
        <w:rPr>
          <w:rFonts w:cs="Arial"/>
          <w:szCs w:val="20"/>
        </w:rPr>
        <w:t xml:space="preserve"> zahteva, da izkažejo seznanjenost z vsebino iz prvega odstavka tega člena. Delavec mora pri takem delu imeti pri sebi ustrezno pooblastilo </w:t>
      </w:r>
      <w:r w:rsidR="006B4770" w:rsidRPr="0027692B">
        <w:rPr>
          <w:rFonts w:cs="Arial"/>
          <w:szCs w:val="20"/>
        </w:rPr>
        <w:t>dobavitelja</w:t>
      </w:r>
      <w:r w:rsidR="00DD11EC" w:rsidRPr="0027692B">
        <w:rPr>
          <w:rFonts w:cs="Arial"/>
          <w:szCs w:val="20"/>
        </w:rPr>
        <w:t>, da lahko opravlja delo na lokaciji, kjer obstaja verjetnost, da bo prišel v stik z zaupnimi podatki.</w:t>
      </w:r>
    </w:p>
    <w:p w14:paraId="4A274D9B" w14:textId="583F389B" w:rsidR="005A2187" w:rsidRDefault="005A2187" w:rsidP="006D2C6D">
      <w:pPr>
        <w:rPr>
          <w:rFonts w:cs="Arial"/>
          <w:szCs w:val="20"/>
        </w:rPr>
      </w:pPr>
    </w:p>
    <w:p w14:paraId="0C6B7D9C" w14:textId="77777777" w:rsidR="005A2187" w:rsidRPr="00C67E0D" w:rsidRDefault="005A2187" w:rsidP="006D2C6D">
      <w:pPr>
        <w:rPr>
          <w:rFonts w:cs="Arial"/>
          <w:szCs w:val="20"/>
        </w:rPr>
      </w:pPr>
    </w:p>
    <w:p w14:paraId="0924FD88" w14:textId="712C26EE" w:rsidR="00DD11EC" w:rsidRDefault="00DD11EC" w:rsidP="00DD11EC">
      <w:pPr>
        <w:outlineLvl w:val="0"/>
        <w:rPr>
          <w:rFonts w:cs="Arial"/>
          <w:b/>
          <w:i/>
          <w:szCs w:val="20"/>
        </w:rPr>
      </w:pPr>
      <w:r w:rsidRPr="00C67E0D">
        <w:rPr>
          <w:rFonts w:cs="Arial"/>
          <w:b/>
          <w:i/>
          <w:szCs w:val="20"/>
        </w:rPr>
        <w:t>PROTIKORUPCIJSKA KLAVZULA</w:t>
      </w:r>
      <w:r w:rsidR="00F2256C">
        <w:rPr>
          <w:rFonts w:cs="Arial"/>
          <w:b/>
          <w:i/>
          <w:szCs w:val="20"/>
        </w:rPr>
        <w:t xml:space="preserve"> IN TRANSPARENTNOST POSLA</w:t>
      </w:r>
    </w:p>
    <w:p w14:paraId="6B1F0A51" w14:textId="77777777" w:rsidR="004B3DAC" w:rsidRPr="000C3EA6" w:rsidRDefault="004B3DAC" w:rsidP="000C3EA6">
      <w:pPr>
        <w:jc w:val="both"/>
        <w:rPr>
          <w:rFonts w:cs="Arial"/>
          <w:szCs w:val="20"/>
        </w:rPr>
      </w:pPr>
    </w:p>
    <w:p w14:paraId="20DBC34F" w14:textId="77777777" w:rsidR="00DD11EC" w:rsidRPr="00C67E0D" w:rsidRDefault="00DD11EC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20E2C2AD" w14:textId="77777777" w:rsidR="00DD11EC" w:rsidRPr="008D6ED9" w:rsidRDefault="00DD11EC" w:rsidP="008D6ED9">
      <w:pPr>
        <w:jc w:val="both"/>
        <w:rPr>
          <w:rFonts w:cs="Arial"/>
          <w:color w:val="000000"/>
          <w:szCs w:val="20"/>
        </w:rPr>
      </w:pPr>
      <w:r w:rsidRPr="008D6ED9">
        <w:rPr>
          <w:rFonts w:cs="Arial"/>
          <w:color w:val="000000"/>
          <w:szCs w:val="20"/>
        </w:rPr>
        <w:t xml:space="preserve">Pogodba je nična, če kdo v imenu ali na račun </w:t>
      </w:r>
      <w:r w:rsidR="006B4770" w:rsidRPr="008D6ED9">
        <w:rPr>
          <w:rFonts w:cs="Arial"/>
          <w:color w:val="000000"/>
          <w:szCs w:val="20"/>
        </w:rPr>
        <w:t>dobavitelja</w:t>
      </w:r>
      <w:r w:rsidRPr="008D6ED9">
        <w:rPr>
          <w:rFonts w:cs="Arial"/>
          <w:color w:val="000000"/>
          <w:szCs w:val="20"/>
        </w:rPr>
        <w:t>/</w:t>
      </w:r>
      <w:r w:rsidR="006C5947" w:rsidRPr="008D6ED9">
        <w:rPr>
          <w:rFonts w:cs="Arial"/>
          <w:color w:val="000000"/>
          <w:szCs w:val="20"/>
        </w:rPr>
        <w:t>podizvajalca</w:t>
      </w:r>
      <w:r w:rsidRPr="008D6ED9">
        <w:rPr>
          <w:rFonts w:cs="Arial"/>
          <w:color w:val="000000"/>
          <w:szCs w:val="20"/>
        </w:rPr>
        <w:t>, naročniku</w:t>
      </w:r>
      <w:r w:rsidR="004C7A97" w:rsidRPr="008D6ED9">
        <w:rPr>
          <w:rFonts w:cs="Arial"/>
          <w:color w:val="000000"/>
          <w:szCs w:val="20"/>
        </w:rPr>
        <w:t xml:space="preserve"> ali</w:t>
      </w:r>
      <w:r w:rsidRPr="008D6ED9">
        <w:rPr>
          <w:rFonts w:cs="Arial"/>
          <w:color w:val="000000"/>
          <w:szCs w:val="20"/>
        </w:rPr>
        <w:t xml:space="preserve"> predstavniku </w:t>
      </w:r>
      <w:r w:rsidR="005E0144" w:rsidRPr="008D6ED9">
        <w:rPr>
          <w:rFonts w:cs="Arial"/>
          <w:color w:val="000000"/>
          <w:szCs w:val="20"/>
        </w:rPr>
        <w:t xml:space="preserve">naročnika </w:t>
      </w:r>
      <w:r w:rsidRPr="008D6ED9">
        <w:rPr>
          <w:rFonts w:cs="Arial"/>
          <w:color w:val="000000"/>
          <w:szCs w:val="20"/>
        </w:rPr>
        <w:t xml:space="preserve">obljubi, ponudi ali da kakšno nedovoljeno korist za: </w:t>
      </w:r>
    </w:p>
    <w:p w14:paraId="36532976" w14:textId="77777777" w:rsidR="00DD11EC" w:rsidRPr="00C67E0D" w:rsidRDefault="00DD11EC" w:rsidP="0022146E">
      <w:pPr>
        <w:pStyle w:val="Navadensplet"/>
        <w:numPr>
          <w:ilvl w:val="0"/>
          <w:numId w:val="6"/>
        </w:numPr>
        <w:spacing w:before="0" w:beforeAutospacing="0" w:after="0" w:afterAutospacing="0"/>
        <w:jc w:val="both"/>
        <w:rPr>
          <w:rFonts w:ascii="Arial" w:eastAsia="Times New Roman" w:hAnsi="Arial" w:cs="Arial"/>
          <w:szCs w:val="20"/>
        </w:rPr>
      </w:pPr>
      <w:r w:rsidRPr="00C67E0D">
        <w:rPr>
          <w:rFonts w:ascii="Arial" w:eastAsia="Times New Roman" w:hAnsi="Arial" w:cs="Arial"/>
          <w:szCs w:val="20"/>
        </w:rPr>
        <w:t xml:space="preserve">pridobitev posla ali </w:t>
      </w:r>
    </w:p>
    <w:p w14:paraId="2F6A59B4" w14:textId="77777777" w:rsidR="00DD11EC" w:rsidRPr="00C67E0D" w:rsidRDefault="00DD11EC" w:rsidP="0022146E">
      <w:pPr>
        <w:pStyle w:val="Navadensplet"/>
        <w:numPr>
          <w:ilvl w:val="0"/>
          <w:numId w:val="6"/>
        </w:numPr>
        <w:spacing w:before="0" w:beforeAutospacing="0" w:after="0" w:afterAutospacing="0"/>
        <w:jc w:val="both"/>
        <w:rPr>
          <w:rFonts w:ascii="Arial" w:eastAsia="Times New Roman" w:hAnsi="Arial" w:cs="Arial"/>
          <w:szCs w:val="20"/>
        </w:rPr>
      </w:pPr>
      <w:r w:rsidRPr="00C67E0D">
        <w:rPr>
          <w:rFonts w:ascii="Arial" w:eastAsia="Times New Roman" w:hAnsi="Arial" w:cs="Arial"/>
          <w:szCs w:val="20"/>
        </w:rPr>
        <w:t xml:space="preserve">za sklenitev posla pod ugodnejšimi pogoji ali </w:t>
      </w:r>
    </w:p>
    <w:p w14:paraId="1E000CF5" w14:textId="77777777" w:rsidR="00DD11EC" w:rsidRPr="00C67E0D" w:rsidRDefault="00DD11EC" w:rsidP="0022146E">
      <w:pPr>
        <w:pStyle w:val="Navadensplet"/>
        <w:numPr>
          <w:ilvl w:val="0"/>
          <w:numId w:val="6"/>
        </w:numPr>
        <w:spacing w:before="0" w:beforeAutospacing="0" w:after="0" w:afterAutospacing="0"/>
        <w:jc w:val="both"/>
        <w:rPr>
          <w:rFonts w:ascii="Arial" w:eastAsia="Times New Roman" w:hAnsi="Arial" w:cs="Arial"/>
          <w:szCs w:val="20"/>
        </w:rPr>
      </w:pPr>
      <w:r w:rsidRPr="00C67E0D">
        <w:rPr>
          <w:rFonts w:ascii="Arial" w:eastAsia="Times New Roman" w:hAnsi="Arial" w:cs="Arial"/>
          <w:szCs w:val="20"/>
        </w:rPr>
        <w:t xml:space="preserve">za opustitev dolžnega nadzora nad izvajanjem pogodbenih obveznosti ali </w:t>
      </w:r>
    </w:p>
    <w:p w14:paraId="02FDE02F" w14:textId="77777777" w:rsidR="00DD11EC" w:rsidRPr="00F356B1" w:rsidRDefault="00DD11EC" w:rsidP="00F356B1">
      <w:pPr>
        <w:pStyle w:val="Navadensplet"/>
        <w:numPr>
          <w:ilvl w:val="0"/>
          <w:numId w:val="6"/>
        </w:numPr>
        <w:spacing w:before="0" w:beforeAutospacing="0" w:after="0" w:afterAutospacing="0"/>
        <w:jc w:val="both"/>
        <w:rPr>
          <w:rFonts w:ascii="Arial" w:eastAsia="Times New Roman" w:hAnsi="Arial" w:cs="Arial"/>
          <w:szCs w:val="20"/>
        </w:rPr>
      </w:pPr>
      <w:r w:rsidRPr="00F356B1">
        <w:rPr>
          <w:rFonts w:ascii="Arial" w:eastAsia="Times New Roman" w:hAnsi="Arial" w:cs="Arial"/>
          <w:szCs w:val="20"/>
        </w:rPr>
        <w:t xml:space="preserve">za drugo ravnanje ali opustitev, s katerim je naročniku povzročena škoda ali je omogočena pridobitev nedovoljene koristi predstavniku naročnika, </w:t>
      </w:r>
      <w:r w:rsidR="00710877" w:rsidRPr="00F356B1">
        <w:rPr>
          <w:rFonts w:ascii="Arial" w:eastAsia="Times New Roman" w:hAnsi="Arial" w:cs="Arial"/>
          <w:szCs w:val="20"/>
        </w:rPr>
        <w:t>dobavitelja</w:t>
      </w:r>
      <w:r w:rsidR="006C5947" w:rsidRPr="00F356B1">
        <w:rPr>
          <w:rFonts w:ascii="Arial" w:eastAsia="Times New Roman" w:hAnsi="Arial" w:cs="Arial"/>
          <w:szCs w:val="20"/>
        </w:rPr>
        <w:t xml:space="preserve">/podizvajalca </w:t>
      </w:r>
      <w:r w:rsidRPr="00F356B1">
        <w:rPr>
          <w:rFonts w:ascii="Arial" w:eastAsia="Times New Roman" w:hAnsi="Arial" w:cs="Arial"/>
          <w:szCs w:val="20"/>
        </w:rPr>
        <w:t xml:space="preserve">ali </w:t>
      </w:r>
      <w:r w:rsidR="006C5947" w:rsidRPr="00F356B1">
        <w:rPr>
          <w:rFonts w:ascii="Arial" w:eastAsia="Times New Roman" w:hAnsi="Arial" w:cs="Arial"/>
          <w:szCs w:val="20"/>
        </w:rPr>
        <w:t xml:space="preserve">njegovemu </w:t>
      </w:r>
      <w:r w:rsidRPr="00F356B1">
        <w:rPr>
          <w:rFonts w:ascii="Arial" w:eastAsia="Times New Roman" w:hAnsi="Arial" w:cs="Arial"/>
          <w:szCs w:val="20"/>
        </w:rPr>
        <w:t>predstavniku, zastopniku ali posredniku.</w:t>
      </w:r>
    </w:p>
    <w:p w14:paraId="608E21FF" w14:textId="77777777" w:rsidR="00DD11EC" w:rsidRDefault="00DD11EC" w:rsidP="00DD11EC">
      <w:pPr>
        <w:pStyle w:val="Telobesedila"/>
        <w:spacing w:after="0"/>
        <w:ind w:left="238"/>
        <w:rPr>
          <w:rFonts w:cs="Arial"/>
          <w:szCs w:val="20"/>
        </w:rPr>
      </w:pPr>
    </w:p>
    <w:p w14:paraId="47BB12F3" w14:textId="77777777" w:rsidR="002512D3" w:rsidRDefault="002512D3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>
        <w:rPr>
          <w:rFonts w:cs="Arial"/>
          <w:szCs w:val="20"/>
        </w:rPr>
        <w:t>člen</w:t>
      </w:r>
    </w:p>
    <w:p w14:paraId="2631DDFB" w14:textId="77777777" w:rsidR="008D13A4" w:rsidRPr="008D13A4" w:rsidRDefault="006B4770" w:rsidP="004808F2">
      <w:pPr>
        <w:pStyle w:val="Telobesedila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Dobavitelj </w:t>
      </w:r>
      <w:r w:rsidR="008D13A4" w:rsidRPr="008D13A4">
        <w:rPr>
          <w:rFonts w:cs="Arial"/>
          <w:szCs w:val="20"/>
        </w:rPr>
        <w:t xml:space="preserve">je na poziv </w:t>
      </w:r>
      <w:r w:rsidR="008D13A4" w:rsidRPr="001F0523">
        <w:rPr>
          <w:rFonts w:cs="Arial"/>
          <w:szCs w:val="20"/>
        </w:rPr>
        <w:t>naročnika</w:t>
      </w:r>
      <w:r w:rsidR="001F0523" w:rsidRPr="001F0523">
        <w:rPr>
          <w:rFonts w:cs="Arial"/>
          <w:szCs w:val="20"/>
        </w:rPr>
        <w:t xml:space="preserve"> </w:t>
      </w:r>
      <w:r w:rsidR="008D13A4" w:rsidRPr="008D13A4">
        <w:rPr>
          <w:rFonts w:cs="Arial"/>
          <w:szCs w:val="20"/>
        </w:rPr>
        <w:t xml:space="preserve">v roku osmih dni od prejema poziva, </w:t>
      </w:r>
      <w:r w:rsidR="008D13A4" w:rsidRPr="001F0523">
        <w:rPr>
          <w:rFonts w:cs="Arial"/>
          <w:szCs w:val="20"/>
        </w:rPr>
        <w:t>naročniku</w:t>
      </w:r>
      <w:r w:rsidR="001F0523" w:rsidRPr="001F0523">
        <w:rPr>
          <w:rFonts w:cs="Arial"/>
          <w:szCs w:val="20"/>
        </w:rPr>
        <w:t xml:space="preserve"> </w:t>
      </w:r>
      <w:r w:rsidR="008D13A4" w:rsidRPr="008D13A4">
        <w:rPr>
          <w:rFonts w:cs="Arial"/>
          <w:szCs w:val="20"/>
        </w:rPr>
        <w:t>dolžan posredovati podatke o:</w:t>
      </w:r>
    </w:p>
    <w:p w14:paraId="621DAA4B" w14:textId="77777777" w:rsidR="008D13A4" w:rsidRPr="008D13A4" w:rsidRDefault="008D13A4" w:rsidP="0022146E">
      <w:pPr>
        <w:pStyle w:val="Telobesedila"/>
        <w:numPr>
          <w:ilvl w:val="0"/>
          <w:numId w:val="7"/>
        </w:numPr>
        <w:rPr>
          <w:rFonts w:cs="Arial"/>
          <w:szCs w:val="20"/>
        </w:rPr>
      </w:pPr>
      <w:r w:rsidRPr="008D13A4">
        <w:rPr>
          <w:rFonts w:cs="Arial"/>
          <w:szCs w:val="20"/>
        </w:rPr>
        <w:t xml:space="preserve">svojih ustanoviteljih, družbenikih, delničarjih, </w:t>
      </w:r>
      <w:proofErr w:type="spellStart"/>
      <w:r w:rsidRPr="008D13A4">
        <w:rPr>
          <w:rFonts w:cs="Arial"/>
          <w:szCs w:val="20"/>
        </w:rPr>
        <w:t>komandi</w:t>
      </w:r>
      <w:r w:rsidR="006C5947">
        <w:rPr>
          <w:rFonts w:cs="Arial"/>
          <w:szCs w:val="20"/>
        </w:rPr>
        <w:t>ti</w:t>
      </w:r>
      <w:r w:rsidRPr="008D13A4">
        <w:rPr>
          <w:rFonts w:cs="Arial"/>
          <w:szCs w:val="20"/>
        </w:rPr>
        <w:t>stih</w:t>
      </w:r>
      <w:proofErr w:type="spellEnd"/>
      <w:r w:rsidRPr="008D13A4">
        <w:rPr>
          <w:rFonts w:cs="Arial"/>
          <w:szCs w:val="20"/>
        </w:rPr>
        <w:t xml:space="preserve"> ali drugih lastnikih in podatke o lastniških deležih navedenih oseb,</w:t>
      </w:r>
    </w:p>
    <w:p w14:paraId="271ADD5C" w14:textId="77777777" w:rsidR="008D13A4" w:rsidRPr="00C67E0D" w:rsidRDefault="008D13A4" w:rsidP="0022146E">
      <w:pPr>
        <w:pStyle w:val="Telobesedila"/>
        <w:numPr>
          <w:ilvl w:val="0"/>
          <w:numId w:val="7"/>
        </w:numPr>
        <w:spacing w:after="0"/>
        <w:rPr>
          <w:rFonts w:cs="Arial"/>
          <w:szCs w:val="20"/>
        </w:rPr>
      </w:pPr>
      <w:r w:rsidRPr="008D13A4">
        <w:rPr>
          <w:rFonts w:cs="Arial"/>
          <w:szCs w:val="20"/>
        </w:rPr>
        <w:t>gospodarskih subjektih, za katere se glede na določbe zakona, ki ureja gospodarske družbe, šteje, da so z njim povezane družbe.</w:t>
      </w:r>
    </w:p>
    <w:p w14:paraId="0A1F6D63" w14:textId="77777777" w:rsidR="00860B39" w:rsidRPr="00C67E0D" w:rsidRDefault="00860B39" w:rsidP="00DD11EC">
      <w:pPr>
        <w:pStyle w:val="Telobesedila2"/>
        <w:numPr>
          <w:ilvl w:val="12"/>
          <w:numId w:val="0"/>
        </w:numPr>
        <w:rPr>
          <w:rFonts w:cs="Arial"/>
          <w:b w:val="0"/>
          <w:sz w:val="20"/>
        </w:rPr>
      </w:pPr>
    </w:p>
    <w:p w14:paraId="4F45D0EA" w14:textId="3FAE7DBA" w:rsidR="00D621C7" w:rsidRDefault="00D621C7" w:rsidP="00D621C7">
      <w:pPr>
        <w:outlineLvl w:val="0"/>
        <w:rPr>
          <w:rFonts w:cs="Arial"/>
          <w:b/>
          <w:i/>
          <w:szCs w:val="20"/>
        </w:rPr>
      </w:pPr>
      <w:r>
        <w:rPr>
          <w:rFonts w:cs="Arial"/>
          <w:b/>
          <w:i/>
          <w:szCs w:val="20"/>
        </w:rPr>
        <w:t>RAZVEZNI POGOJ</w:t>
      </w:r>
    </w:p>
    <w:p w14:paraId="446C8496" w14:textId="77777777" w:rsidR="00D621C7" w:rsidRDefault="00D621C7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D9049E">
        <w:rPr>
          <w:rFonts w:cs="Arial"/>
          <w:szCs w:val="20"/>
        </w:rPr>
        <w:t>člen</w:t>
      </w:r>
    </w:p>
    <w:p w14:paraId="122757B2" w14:textId="77777777" w:rsidR="00D621C7" w:rsidRPr="00D9049E" w:rsidRDefault="00D621C7" w:rsidP="00D621C7">
      <w:r w:rsidRPr="00D9049E">
        <w:t>Ta pogodba je sklenjena pod razveznim pogojem, ki se uresniči v primeru izpolnitve ene od naslednjih okoliščin:</w:t>
      </w:r>
    </w:p>
    <w:p w14:paraId="0A5BFC0B" w14:textId="77777777" w:rsidR="00D621C7" w:rsidRPr="00D9049E" w:rsidRDefault="00D621C7" w:rsidP="0022146E">
      <w:pPr>
        <w:pStyle w:val="Odstavekseznama"/>
        <w:numPr>
          <w:ilvl w:val="0"/>
          <w:numId w:val="8"/>
        </w:numPr>
        <w:rPr>
          <w:rFonts w:cs="Arial"/>
          <w:sz w:val="20"/>
        </w:rPr>
      </w:pPr>
      <w:r w:rsidRPr="00D9049E">
        <w:rPr>
          <w:rFonts w:ascii="Arial" w:hAnsi="Arial" w:cs="Arial"/>
          <w:sz w:val="20"/>
        </w:rPr>
        <w:t xml:space="preserve">če bo naročnik seznanjen, da je sodišče s pravnomočno odločitvijo ugotovilo kršitev obveznosti delovne, </w:t>
      </w:r>
      <w:proofErr w:type="spellStart"/>
      <w:r w:rsidRPr="00D9049E">
        <w:rPr>
          <w:rFonts w:ascii="Arial" w:hAnsi="Arial" w:cs="Arial"/>
          <w:sz w:val="20"/>
        </w:rPr>
        <w:t>okoljske</w:t>
      </w:r>
      <w:proofErr w:type="spellEnd"/>
      <w:r w:rsidRPr="00D9049E">
        <w:rPr>
          <w:rFonts w:ascii="Arial" w:hAnsi="Arial" w:cs="Arial"/>
          <w:sz w:val="20"/>
        </w:rPr>
        <w:t xml:space="preserve"> ali socialne zakonodaje s strani dobavitelja ali </w:t>
      </w:r>
    </w:p>
    <w:p w14:paraId="05E0E434" w14:textId="77777777" w:rsidR="00D621C7" w:rsidRPr="00D9049E" w:rsidRDefault="00D621C7" w:rsidP="0022146E">
      <w:pPr>
        <w:pStyle w:val="Odstavekseznama"/>
        <w:numPr>
          <w:ilvl w:val="0"/>
          <w:numId w:val="8"/>
        </w:numPr>
        <w:rPr>
          <w:rFonts w:cs="Arial"/>
          <w:sz w:val="20"/>
        </w:rPr>
      </w:pPr>
      <w:r w:rsidRPr="00D9049E">
        <w:rPr>
          <w:rFonts w:ascii="Arial" w:hAnsi="Arial" w:cs="Arial"/>
          <w:sz w:val="20"/>
        </w:rPr>
        <w:t>če bo naročnik seznanjen, da je pristojni državni organ pri dobavitelju v času izvajanja pogodbe ugotovil najmanj dve kršitvi v zvezi s:</w:t>
      </w:r>
    </w:p>
    <w:p w14:paraId="1F9F46D4" w14:textId="77777777" w:rsidR="00D621C7" w:rsidRPr="00D9049E" w:rsidRDefault="00D621C7" w:rsidP="0022146E">
      <w:pPr>
        <w:pStyle w:val="Odstavekseznama"/>
        <w:numPr>
          <w:ilvl w:val="1"/>
          <w:numId w:val="8"/>
        </w:numPr>
        <w:rPr>
          <w:rFonts w:cs="Arial"/>
          <w:sz w:val="20"/>
        </w:rPr>
      </w:pPr>
      <w:r w:rsidRPr="00D9049E">
        <w:rPr>
          <w:rFonts w:ascii="Arial" w:hAnsi="Arial" w:cs="Arial"/>
          <w:sz w:val="20"/>
        </w:rPr>
        <w:t xml:space="preserve">plačilom za delo, </w:t>
      </w:r>
    </w:p>
    <w:p w14:paraId="3C6D05BD" w14:textId="77777777" w:rsidR="00D621C7" w:rsidRPr="00D9049E" w:rsidRDefault="00D621C7" w:rsidP="0022146E">
      <w:pPr>
        <w:pStyle w:val="Odstavekseznama"/>
        <w:numPr>
          <w:ilvl w:val="1"/>
          <w:numId w:val="8"/>
        </w:numPr>
        <w:rPr>
          <w:rFonts w:cs="Arial"/>
          <w:sz w:val="20"/>
        </w:rPr>
      </w:pPr>
      <w:r w:rsidRPr="00D9049E">
        <w:rPr>
          <w:rFonts w:ascii="Arial" w:hAnsi="Arial" w:cs="Arial"/>
          <w:sz w:val="20"/>
        </w:rPr>
        <w:t xml:space="preserve">delovnim časom, </w:t>
      </w:r>
    </w:p>
    <w:p w14:paraId="3D81EB84" w14:textId="77777777" w:rsidR="00D621C7" w:rsidRPr="00D9049E" w:rsidRDefault="00D621C7" w:rsidP="0022146E">
      <w:pPr>
        <w:pStyle w:val="Odstavekseznama"/>
        <w:numPr>
          <w:ilvl w:val="1"/>
          <w:numId w:val="8"/>
        </w:numPr>
        <w:rPr>
          <w:rFonts w:cs="Arial"/>
          <w:sz w:val="20"/>
        </w:rPr>
      </w:pPr>
      <w:r w:rsidRPr="00D9049E">
        <w:rPr>
          <w:rFonts w:ascii="Arial" w:hAnsi="Arial" w:cs="Arial"/>
          <w:sz w:val="20"/>
        </w:rPr>
        <w:t xml:space="preserve">počitki, </w:t>
      </w:r>
    </w:p>
    <w:p w14:paraId="3C350836" w14:textId="77777777" w:rsidR="00D621C7" w:rsidRPr="00D9049E" w:rsidRDefault="00D621C7" w:rsidP="0022146E">
      <w:pPr>
        <w:pStyle w:val="Odstavekseznama"/>
        <w:numPr>
          <w:ilvl w:val="1"/>
          <w:numId w:val="8"/>
        </w:numPr>
        <w:rPr>
          <w:rFonts w:cs="Arial"/>
          <w:sz w:val="20"/>
        </w:rPr>
      </w:pPr>
      <w:r w:rsidRPr="00D9049E">
        <w:rPr>
          <w:rFonts w:ascii="Arial" w:hAnsi="Arial" w:cs="Arial"/>
          <w:sz w:val="20"/>
        </w:rPr>
        <w:t xml:space="preserve">opravljanjem dela na podlagi pogodb civilnega prava kljub obstoju elementov delovnega razmerja ali v zvezi z zaposlovanjem na črno </w:t>
      </w:r>
    </w:p>
    <w:p w14:paraId="5988D09D" w14:textId="77777777" w:rsidR="00D621C7" w:rsidRPr="00D9049E" w:rsidRDefault="00D621C7" w:rsidP="00D9049E">
      <w:pPr>
        <w:ind w:left="708"/>
      </w:pPr>
      <w:r w:rsidRPr="00D9049E">
        <w:t>in za kateri mu je bila s pravnomočno odločitvijo ali več pravnomočnimi odločitvami izrečena globa za prekršek,</w:t>
      </w:r>
    </w:p>
    <w:p w14:paraId="70B7FE6F" w14:textId="77777777" w:rsidR="00D621C7" w:rsidRPr="00D9049E" w:rsidRDefault="00D621C7" w:rsidP="00D9049E">
      <w:pPr>
        <w:ind w:left="708"/>
      </w:pPr>
      <w:r w:rsidRPr="00D9049E">
        <w:t xml:space="preserve">in pod pogojem, da je od seznanitve s kršitvijo in do izteka veljavnosti pogodbe še najmanj šest mesecev oziroma če dobavitelj nastopa s podizvajalcem pa tudi, če zaradi ugotovljene kršitve pri podizvajalcu dobavitelj ne nadomesti ali zamenja tega podizvajalca, na način določen v skladu s 94. členom ZJN-3 in določili te pogodbe v roku 30 dni od seznanitve s kršitvijo. </w:t>
      </w:r>
    </w:p>
    <w:p w14:paraId="31FEEB09" w14:textId="77777777" w:rsidR="00D621C7" w:rsidRPr="00D9049E" w:rsidRDefault="00D621C7" w:rsidP="00D621C7">
      <w:r w:rsidRPr="00D9049E">
        <w:t>V primeru izpolnitve okoliščine in pogojev iz prejšnjega odstavka se šteje, da je pogodba razvezana z dnem sklenitve nove pogodbe o izvedbi javnega naročila za predmetno naročilo. O datumu sklenitve nove pogodbe bo naročnik obvestil dobavitelja.</w:t>
      </w:r>
    </w:p>
    <w:p w14:paraId="5268C540" w14:textId="77777777" w:rsidR="00D621C7" w:rsidRDefault="00D621C7" w:rsidP="00D9049E">
      <w:r w:rsidRPr="00D9049E">
        <w:t>Če naročnik v roku 30 dni od seznanitve s kršitvijo ne začne novega postopka javnega naročila, se šteje, da je pogodba razvezana trideseti dan od seznanitve s kršitvijo.</w:t>
      </w:r>
    </w:p>
    <w:p w14:paraId="186412A7" w14:textId="77777777" w:rsidR="00D621C7" w:rsidRDefault="00D621C7" w:rsidP="00D9049E"/>
    <w:p w14:paraId="522C4172" w14:textId="77777777" w:rsidR="00D621C7" w:rsidRPr="00D9049E" w:rsidRDefault="00D621C7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D621C7">
        <w:rPr>
          <w:rFonts w:cs="Arial"/>
          <w:szCs w:val="20"/>
        </w:rPr>
        <w:t>člen</w:t>
      </w:r>
    </w:p>
    <w:p w14:paraId="17997ADD" w14:textId="77777777" w:rsidR="00D621C7" w:rsidRPr="00D621C7" w:rsidRDefault="00D621C7" w:rsidP="00D621C7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D621C7">
        <w:rPr>
          <w:rFonts w:cs="Arial"/>
          <w:szCs w:val="20"/>
        </w:rPr>
        <w:t>Med veljavnostjo te pogodbe lahko naročnik ne glede na določbe zakona, ki ureja obligacijska razmerja, odstopi od pogodbe v naslednjih okoliščinah:</w:t>
      </w:r>
    </w:p>
    <w:p w14:paraId="760B3105" w14:textId="77777777" w:rsidR="00D621C7" w:rsidRPr="00D9049E" w:rsidRDefault="00D621C7" w:rsidP="0022146E">
      <w:pPr>
        <w:pStyle w:val="Odstavekseznama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D9049E">
        <w:rPr>
          <w:rFonts w:ascii="Arial" w:hAnsi="Arial" w:cs="Arial"/>
          <w:sz w:val="20"/>
          <w:szCs w:val="20"/>
        </w:rPr>
        <w:t>javno naročilo je bilo bistveno spremenjeno, kar terja nov postopek javnega naročanja,</w:t>
      </w:r>
    </w:p>
    <w:p w14:paraId="26648A9F" w14:textId="77777777" w:rsidR="00D621C7" w:rsidRPr="00D9049E" w:rsidRDefault="00D621C7" w:rsidP="0022146E">
      <w:pPr>
        <w:pStyle w:val="Odstavekseznama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D9049E">
        <w:rPr>
          <w:rFonts w:ascii="Arial" w:hAnsi="Arial" w:cs="Arial"/>
          <w:sz w:val="20"/>
          <w:szCs w:val="20"/>
        </w:rPr>
        <w:t xml:space="preserve">v času oddaje javnega naročila je bil </w:t>
      </w:r>
      <w:r w:rsidR="00B455A1">
        <w:rPr>
          <w:rFonts w:ascii="Arial" w:hAnsi="Arial" w:cs="Arial"/>
          <w:sz w:val="20"/>
          <w:szCs w:val="20"/>
        </w:rPr>
        <w:t>dobavitelj</w:t>
      </w:r>
      <w:r w:rsidRPr="00D9049E">
        <w:rPr>
          <w:rFonts w:ascii="Arial" w:hAnsi="Arial" w:cs="Arial"/>
          <w:sz w:val="20"/>
          <w:szCs w:val="20"/>
        </w:rPr>
        <w:t xml:space="preserve"> v enem od položajev, zaradi katerega bi ga naročnik moral izključiti iz postopka javnega naročanja, pa s tem dejstvom naročnik ni bil seznanjen v postopku javnega naročanja,</w:t>
      </w:r>
    </w:p>
    <w:p w14:paraId="7A26CEB3" w14:textId="77777777" w:rsidR="00D621C7" w:rsidRPr="00D9049E" w:rsidRDefault="00D621C7" w:rsidP="0022146E">
      <w:pPr>
        <w:pStyle w:val="Odstavekseznama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D9049E">
        <w:rPr>
          <w:rFonts w:ascii="Arial" w:hAnsi="Arial" w:cs="Arial"/>
          <w:sz w:val="20"/>
          <w:szCs w:val="20"/>
        </w:rPr>
        <w:t xml:space="preserve">zaradi hudih kršitev obveznosti iz Pogodbe o Evropski uniji, Pogodbe o delovanju Evropske unije in ZJN-3, ki jih je po postopku v skladu z 258. členom PDEU ugotovilo Sodišče Evropske unije, javno naročilo ne bi smelo biti oddano </w:t>
      </w:r>
      <w:r w:rsidR="007A15B1">
        <w:rPr>
          <w:rFonts w:ascii="Arial" w:hAnsi="Arial" w:cs="Arial"/>
          <w:sz w:val="20"/>
          <w:szCs w:val="20"/>
        </w:rPr>
        <w:t>dobavitelju</w:t>
      </w:r>
      <w:r w:rsidRPr="00D9049E">
        <w:rPr>
          <w:rFonts w:ascii="Arial" w:hAnsi="Arial" w:cs="Arial"/>
          <w:sz w:val="20"/>
          <w:szCs w:val="20"/>
        </w:rPr>
        <w:t>.</w:t>
      </w:r>
    </w:p>
    <w:p w14:paraId="1EA916B8" w14:textId="5DDFBFBA" w:rsidR="00860B39" w:rsidRDefault="00860B39" w:rsidP="00D621C7">
      <w:pPr>
        <w:numPr>
          <w:ilvl w:val="12"/>
          <w:numId w:val="0"/>
        </w:numPr>
        <w:jc w:val="both"/>
        <w:rPr>
          <w:rFonts w:cs="Arial"/>
          <w:szCs w:val="20"/>
        </w:rPr>
      </w:pPr>
    </w:p>
    <w:p w14:paraId="6BCB3030" w14:textId="77777777" w:rsidR="00A20BE9" w:rsidRDefault="00A20BE9" w:rsidP="00D621C7">
      <w:pPr>
        <w:numPr>
          <w:ilvl w:val="12"/>
          <w:numId w:val="0"/>
        </w:numPr>
        <w:jc w:val="both"/>
        <w:rPr>
          <w:rFonts w:cs="Arial"/>
          <w:szCs w:val="20"/>
        </w:rPr>
      </w:pPr>
    </w:p>
    <w:p w14:paraId="202B4841" w14:textId="651CE61D" w:rsidR="00DD11EC" w:rsidRDefault="00DD11EC" w:rsidP="00DA0509">
      <w:pPr>
        <w:outlineLvl w:val="0"/>
        <w:rPr>
          <w:rFonts w:cs="Arial"/>
          <w:b/>
          <w:i/>
          <w:szCs w:val="20"/>
        </w:rPr>
      </w:pPr>
      <w:r w:rsidRPr="00C67E0D">
        <w:rPr>
          <w:rFonts w:cs="Arial"/>
          <w:b/>
          <w:i/>
          <w:szCs w:val="20"/>
        </w:rPr>
        <w:lastRenderedPageBreak/>
        <w:t>OSTALA DOLOČILA</w:t>
      </w:r>
    </w:p>
    <w:p w14:paraId="4A38BC1A" w14:textId="77777777" w:rsidR="00DD11EC" w:rsidRPr="00C67E0D" w:rsidRDefault="00DD11EC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5C4025C6" w14:textId="722BD2F5" w:rsidR="00DD11EC" w:rsidRDefault="00DD11EC" w:rsidP="00DD11EC">
      <w:pPr>
        <w:pStyle w:val="Telobesedila3"/>
        <w:spacing w:after="0"/>
        <w:jc w:val="both"/>
        <w:rPr>
          <w:rFonts w:cs="Arial"/>
          <w:sz w:val="20"/>
          <w:szCs w:val="20"/>
        </w:rPr>
      </w:pPr>
      <w:r w:rsidRPr="00C67E0D">
        <w:rPr>
          <w:rFonts w:cs="Arial"/>
          <w:sz w:val="20"/>
          <w:szCs w:val="20"/>
        </w:rPr>
        <w:t xml:space="preserve">Brez predhodnega pisnega soglasja </w:t>
      </w:r>
      <w:r w:rsidR="00330E5E">
        <w:rPr>
          <w:rFonts w:cs="Arial"/>
          <w:sz w:val="20"/>
          <w:szCs w:val="20"/>
        </w:rPr>
        <w:t>obeh</w:t>
      </w:r>
      <w:r w:rsidRPr="00C67E0D">
        <w:rPr>
          <w:rFonts w:cs="Arial"/>
          <w:sz w:val="20"/>
          <w:szCs w:val="20"/>
        </w:rPr>
        <w:t xml:space="preserve"> pogodbenih strank se ne </w:t>
      </w:r>
      <w:r w:rsidR="005E0144" w:rsidRPr="00C67E0D">
        <w:rPr>
          <w:rFonts w:cs="Arial"/>
          <w:sz w:val="20"/>
          <w:szCs w:val="20"/>
        </w:rPr>
        <w:t xml:space="preserve">sme </w:t>
      </w:r>
      <w:r w:rsidRPr="00C67E0D">
        <w:rPr>
          <w:rFonts w:cs="Arial"/>
          <w:sz w:val="20"/>
          <w:szCs w:val="20"/>
        </w:rPr>
        <w:t>prenes</w:t>
      </w:r>
      <w:r w:rsidR="005E0144" w:rsidRPr="00C67E0D">
        <w:rPr>
          <w:rFonts w:cs="Arial"/>
          <w:sz w:val="20"/>
          <w:szCs w:val="20"/>
        </w:rPr>
        <w:t>ti</w:t>
      </w:r>
      <w:r w:rsidRPr="00C67E0D">
        <w:rPr>
          <w:rFonts w:cs="Arial"/>
          <w:sz w:val="20"/>
          <w:szCs w:val="20"/>
        </w:rPr>
        <w:t xml:space="preserve"> pogodbe ali dela pogodbe ali kakršnokoli pravico, korist, obveznost ali interes iz pogodbe na tretjo osebo. </w:t>
      </w:r>
    </w:p>
    <w:p w14:paraId="42822C83" w14:textId="77777777" w:rsidR="00860B39" w:rsidRPr="00C67E0D" w:rsidRDefault="00860B39" w:rsidP="00DD11EC">
      <w:pPr>
        <w:pStyle w:val="Telobesedila3"/>
        <w:spacing w:after="0"/>
        <w:jc w:val="both"/>
        <w:rPr>
          <w:rFonts w:cs="Arial"/>
          <w:sz w:val="20"/>
          <w:szCs w:val="20"/>
        </w:rPr>
      </w:pPr>
    </w:p>
    <w:p w14:paraId="44870C28" w14:textId="639EA845" w:rsidR="005E0144" w:rsidRPr="00C67E0D" w:rsidRDefault="00DE5667" w:rsidP="005E0144">
      <w:pPr>
        <w:numPr>
          <w:ilvl w:val="12"/>
          <w:numId w:val="0"/>
        </w:numPr>
        <w:outlineLvl w:val="0"/>
        <w:rPr>
          <w:rFonts w:cs="Arial"/>
          <w:b/>
          <w:i/>
          <w:szCs w:val="20"/>
        </w:rPr>
      </w:pPr>
      <w:r>
        <w:rPr>
          <w:rFonts w:cs="Arial"/>
          <w:b/>
          <w:i/>
          <w:szCs w:val="20"/>
        </w:rPr>
        <w:t>K</w:t>
      </w:r>
      <w:r w:rsidR="005E0144" w:rsidRPr="00C67E0D">
        <w:rPr>
          <w:rFonts w:cs="Arial"/>
          <w:b/>
          <w:i/>
          <w:szCs w:val="20"/>
        </w:rPr>
        <w:t>ONČNE DOLOČBE</w:t>
      </w:r>
    </w:p>
    <w:p w14:paraId="34ED5AE8" w14:textId="77777777" w:rsidR="00DD11EC" w:rsidRPr="00C67E0D" w:rsidRDefault="00DD11EC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7A9FDDF3" w14:textId="77777777" w:rsidR="00DD11EC" w:rsidRDefault="00DD11EC" w:rsidP="00DD11EC">
      <w:pPr>
        <w:pStyle w:val="Telobesedila3"/>
        <w:spacing w:after="0"/>
        <w:jc w:val="both"/>
        <w:rPr>
          <w:rFonts w:cs="Arial"/>
          <w:sz w:val="20"/>
          <w:szCs w:val="20"/>
        </w:rPr>
      </w:pPr>
      <w:r w:rsidRPr="00C67E0D">
        <w:rPr>
          <w:rFonts w:cs="Arial"/>
          <w:sz w:val="20"/>
          <w:szCs w:val="20"/>
        </w:rPr>
        <w:t>Pogodben</w:t>
      </w:r>
      <w:r w:rsidR="00330E5E">
        <w:rPr>
          <w:rFonts w:cs="Arial"/>
          <w:sz w:val="20"/>
          <w:szCs w:val="20"/>
        </w:rPr>
        <w:t>i</w:t>
      </w:r>
      <w:r w:rsidRPr="00C67E0D">
        <w:rPr>
          <w:rFonts w:cs="Arial"/>
          <w:sz w:val="20"/>
          <w:szCs w:val="20"/>
        </w:rPr>
        <w:t xml:space="preserve"> strank</w:t>
      </w:r>
      <w:r w:rsidR="00330E5E">
        <w:rPr>
          <w:rFonts w:cs="Arial"/>
          <w:sz w:val="20"/>
          <w:szCs w:val="20"/>
        </w:rPr>
        <w:t>i</w:t>
      </w:r>
      <w:r w:rsidRPr="00C67E0D">
        <w:rPr>
          <w:rFonts w:cs="Arial"/>
          <w:sz w:val="20"/>
          <w:szCs w:val="20"/>
        </w:rPr>
        <w:t xml:space="preserve"> se dogovori</w:t>
      </w:r>
      <w:r w:rsidR="00330E5E">
        <w:rPr>
          <w:rFonts w:cs="Arial"/>
          <w:sz w:val="20"/>
          <w:szCs w:val="20"/>
        </w:rPr>
        <w:t>ta</w:t>
      </w:r>
      <w:r w:rsidR="00CB4C97">
        <w:rPr>
          <w:rFonts w:cs="Arial"/>
          <w:sz w:val="20"/>
          <w:szCs w:val="20"/>
        </w:rPr>
        <w:t>, da bo</w:t>
      </w:r>
      <w:r w:rsidR="00330E5E">
        <w:rPr>
          <w:rFonts w:cs="Arial"/>
          <w:sz w:val="20"/>
          <w:szCs w:val="20"/>
        </w:rPr>
        <w:t>sta</w:t>
      </w:r>
      <w:r w:rsidRPr="00C67E0D">
        <w:rPr>
          <w:rFonts w:cs="Arial"/>
          <w:sz w:val="20"/>
          <w:szCs w:val="20"/>
        </w:rPr>
        <w:t xml:space="preserve"> pri tolmačenju posameznih določb pogodbe uporabljal</w:t>
      </w:r>
      <w:r w:rsidR="00330E5E">
        <w:rPr>
          <w:rFonts w:cs="Arial"/>
          <w:sz w:val="20"/>
          <w:szCs w:val="20"/>
        </w:rPr>
        <w:t>i</w:t>
      </w:r>
      <w:r w:rsidRPr="00C67E0D">
        <w:rPr>
          <w:rFonts w:cs="Arial"/>
          <w:sz w:val="20"/>
          <w:szCs w:val="20"/>
        </w:rPr>
        <w:t xml:space="preserve"> </w:t>
      </w:r>
      <w:r w:rsidR="00D416A3">
        <w:rPr>
          <w:rFonts w:cs="Arial"/>
          <w:sz w:val="20"/>
          <w:szCs w:val="20"/>
        </w:rPr>
        <w:t xml:space="preserve">veljavni </w:t>
      </w:r>
      <w:r w:rsidRPr="00C67E0D">
        <w:rPr>
          <w:rFonts w:cs="Arial"/>
          <w:sz w:val="20"/>
          <w:szCs w:val="20"/>
        </w:rPr>
        <w:t xml:space="preserve">Obligacijski zakonik.  </w:t>
      </w:r>
    </w:p>
    <w:p w14:paraId="6212B7AD" w14:textId="77777777" w:rsidR="00DD11EC" w:rsidRPr="00C67E0D" w:rsidRDefault="00DD11EC" w:rsidP="00DD11EC">
      <w:pPr>
        <w:rPr>
          <w:rFonts w:cs="Arial"/>
          <w:szCs w:val="20"/>
        </w:rPr>
      </w:pPr>
    </w:p>
    <w:p w14:paraId="031D4031" w14:textId="77777777" w:rsidR="00DD11EC" w:rsidRPr="00C67E0D" w:rsidRDefault="00DD11EC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361BCA40" w14:textId="0EABA1B6" w:rsidR="00DD11EC" w:rsidRPr="00C67E0D" w:rsidRDefault="00DD11EC" w:rsidP="00DD11EC">
      <w:pPr>
        <w:jc w:val="both"/>
        <w:rPr>
          <w:rFonts w:cs="Arial"/>
          <w:szCs w:val="20"/>
        </w:rPr>
      </w:pPr>
      <w:r w:rsidRPr="00C67E0D">
        <w:rPr>
          <w:rFonts w:cs="Arial"/>
          <w:szCs w:val="20"/>
        </w:rPr>
        <w:t xml:space="preserve">Pogodba </w:t>
      </w:r>
      <w:r w:rsidR="001312D4">
        <w:rPr>
          <w:rFonts w:cs="Arial"/>
          <w:szCs w:val="20"/>
        </w:rPr>
        <w:t>je sklenjena</w:t>
      </w:r>
      <w:r w:rsidRPr="00C67E0D">
        <w:rPr>
          <w:rFonts w:cs="Arial"/>
          <w:szCs w:val="20"/>
        </w:rPr>
        <w:t>, ko jo podpiše</w:t>
      </w:r>
      <w:r w:rsidR="00330E5E">
        <w:rPr>
          <w:rFonts w:cs="Arial"/>
          <w:szCs w:val="20"/>
        </w:rPr>
        <w:t>ta</w:t>
      </w:r>
      <w:r w:rsidRPr="00C67E0D">
        <w:rPr>
          <w:rFonts w:cs="Arial"/>
          <w:szCs w:val="20"/>
        </w:rPr>
        <w:t xml:space="preserve"> </w:t>
      </w:r>
      <w:r w:rsidR="00330E5E">
        <w:rPr>
          <w:rFonts w:cs="Arial"/>
          <w:szCs w:val="20"/>
        </w:rPr>
        <w:t>obe</w:t>
      </w:r>
      <w:r w:rsidR="00605CF4">
        <w:rPr>
          <w:rFonts w:cs="Arial"/>
          <w:szCs w:val="20"/>
        </w:rPr>
        <w:t xml:space="preserve"> </w:t>
      </w:r>
      <w:r w:rsidRPr="00C67E0D">
        <w:rPr>
          <w:rFonts w:cs="Arial"/>
          <w:szCs w:val="20"/>
        </w:rPr>
        <w:t>pogodben</w:t>
      </w:r>
      <w:r w:rsidR="00330E5E">
        <w:rPr>
          <w:rFonts w:cs="Arial"/>
          <w:szCs w:val="20"/>
        </w:rPr>
        <w:t>i</w:t>
      </w:r>
      <w:r w:rsidRPr="00C67E0D">
        <w:rPr>
          <w:rFonts w:cs="Arial"/>
          <w:szCs w:val="20"/>
        </w:rPr>
        <w:t xml:space="preserve"> strank</w:t>
      </w:r>
      <w:r w:rsidR="00330E5E">
        <w:rPr>
          <w:rFonts w:cs="Arial"/>
          <w:szCs w:val="20"/>
        </w:rPr>
        <w:t>i</w:t>
      </w:r>
      <w:r w:rsidR="00383824">
        <w:rPr>
          <w:rFonts w:cs="Arial"/>
          <w:szCs w:val="20"/>
        </w:rPr>
        <w:t xml:space="preserve"> </w:t>
      </w:r>
      <w:r w:rsidR="00A97DD4">
        <w:rPr>
          <w:rFonts w:cs="Arial"/>
          <w:szCs w:val="20"/>
        </w:rPr>
        <w:t xml:space="preserve">pod </w:t>
      </w:r>
      <w:proofErr w:type="spellStart"/>
      <w:r w:rsidR="00A97DD4">
        <w:rPr>
          <w:rFonts w:cs="Arial"/>
          <w:szCs w:val="20"/>
        </w:rPr>
        <w:t>odložnim</w:t>
      </w:r>
      <w:proofErr w:type="spellEnd"/>
      <w:r w:rsidR="00A97DD4">
        <w:rPr>
          <w:rFonts w:cs="Arial"/>
          <w:szCs w:val="20"/>
        </w:rPr>
        <w:t xml:space="preserve"> pogojem predložitve </w:t>
      </w:r>
      <w:r w:rsidR="00383824" w:rsidRPr="00173921">
        <w:rPr>
          <w:rFonts w:cs="Arial"/>
          <w:szCs w:val="20"/>
        </w:rPr>
        <w:t xml:space="preserve"> </w:t>
      </w:r>
      <w:r w:rsidR="00DE0EBD">
        <w:rPr>
          <w:rFonts w:cs="Arial"/>
          <w:szCs w:val="20"/>
        </w:rPr>
        <w:t>zavarovanja</w:t>
      </w:r>
      <w:r w:rsidR="00383824" w:rsidRPr="00173921">
        <w:rPr>
          <w:rFonts w:cs="Arial"/>
          <w:szCs w:val="20"/>
        </w:rPr>
        <w:t xml:space="preserve"> za dobro izvedbo pogodbenih obveznosti</w:t>
      </w:r>
      <w:r w:rsidR="00383824">
        <w:rPr>
          <w:rFonts w:cs="Arial"/>
          <w:szCs w:val="20"/>
        </w:rPr>
        <w:t xml:space="preserve"> iz 1. odstavka </w:t>
      </w:r>
      <w:r w:rsidR="008715CE">
        <w:rPr>
          <w:rFonts w:cs="Arial"/>
          <w:szCs w:val="20"/>
        </w:rPr>
        <w:t>10</w:t>
      </w:r>
      <w:r w:rsidR="00383824" w:rsidRPr="00A97DD4">
        <w:rPr>
          <w:rFonts w:cs="Arial"/>
          <w:szCs w:val="20"/>
        </w:rPr>
        <w:t>. člena</w:t>
      </w:r>
      <w:r w:rsidR="00383824">
        <w:rPr>
          <w:rFonts w:cs="Arial"/>
          <w:szCs w:val="20"/>
        </w:rPr>
        <w:t xml:space="preserve"> te pogodbe</w:t>
      </w:r>
      <w:r w:rsidRPr="00C67E0D">
        <w:rPr>
          <w:rFonts w:cs="Arial"/>
          <w:szCs w:val="20"/>
        </w:rPr>
        <w:t xml:space="preserve">. </w:t>
      </w:r>
    </w:p>
    <w:p w14:paraId="7D86644D" w14:textId="5D0D3F06" w:rsidR="00DD11EC" w:rsidRDefault="00DD11EC" w:rsidP="00BA7D7E">
      <w:pPr>
        <w:jc w:val="both"/>
        <w:rPr>
          <w:rFonts w:cs="Arial"/>
          <w:szCs w:val="20"/>
        </w:rPr>
      </w:pPr>
      <w:r w:rsidRPr="00C67E0D">
        <w:rPr>
          <w:rFonts w:cs="Arial"/>
          <w:szCs w:val="20"/>
        </w:rPr>
        <w:t xml:space="preserve">Spremembe in dopolnitve pogodbe veljajo le, če so sklenjene v enaki </w:t>
      </w:r>
      <w:r w:rsidR="00383824">
        <w:rPr>
          <w:rFonts w:cs="Arial"/>
          <w:szCs w:val="20"/>
        </w:rPr>
        <w:t>obliki</w:t>
      </w:r>
      <w:r w:rsidR="00383824" w:rsidRPr="00C67E0D">
        <w:rPr>
          <w:rFonts w:cs="Arial"/>
          <w:szCs w:val="20"/>
        </w:rPr>
        <w:t xml:space="preserve"> </w:t>
      </w:r>
      <w:r w:rsidRPr="00C67E0D">
        <w:rPr>
          <w:rFonts w:cs="Arial"/>
          <w:szCs w:val="20"/>
        </w:rPr>
        <w:t>kot ta pogodba</w:t>
      </w:r>
      <w:r w:rsidR="005E0144" w:rsidRPr="00C67E0D">
        <w:rPr>
          <w:rFonts w:cs="Arial"/>
          <w:szCs w:val="20"/>
        </w:rPr>
        <w:t xml:space="preserve"> in ko j</w:t>
      </w:r>
      <w:r w:rsidR="0031233E">
        <w:rPr>
          <w:rFonts w:cs="Arial"/>
          <w:szCs w:val="20"/>
        </w:rPr>
        <w:t>ih</w:t>
      </w:r>
      <w:r w:rsidR="005E0144" w:rsidRPr="00C67E0D">
        <w:rPr>
          <w:rFonts w:cs="Arial"/>
          <w:szCs w:val="20"/>
        </w:rPr>
        <w:t xml:space="preserve"> </w:t>
      </w:r>
      <w:r w:rsidR="002201DD" w:rsidRPr="00C67E0D">
        <w:rPr>
          <w:rFonts w:cs="Arial"/>
          <w:szCs w:val="20"/>
        </w:rPr>
        <w:t>podpiše</w:t>
      </w:r>
      <w:r w:rsidR="00330E5E">
        <w:rPr>
          <w:rFonts w:cs="Arial"/>
          <w:szCs w:val="20"/>
        </w:rPr>
        <w:t>ta</w:t>
      </w:r>
      <w:r w:rsidR="002201DD" w:rsidRPr="00C67E0D">
        <w:rPr>
          <w:rFonts w:cs="Arial"/>
          <w:szCs w:val="20"/>
        </w:rPr>
        <w:t xml:space="preserve"> </w:t>
      </w:r>
      <w:r w:rsidR="00330E5E">
        <w:rPr>
          <w:rFonts w:cs="Arial"/>
          <w:szCs w:val="20"/>
        </w:rPr>
        <w:t>ob</w:t>
      </w:r>
      <w:r w:rsidR="00605CF4">
        <w:rPr>
          <w:rFonts w:cs="Arial"/>
          <w:szCs w:val="20"/>
        </w:rPr>
        <w:t>e</w:t>
      </w:r>
      <w:r w:rsidR="002201DD">
        <w:rPr>
          <w:rFonts w:cs="Arial"/>
          <w:szCs w:val="20"/>
        </w:rPr>
        <w:t xml:space="preserve"> </w:t>
      </w:r>
      <w:r w:rsidR="002201DD" w:rsidRPr="00C67E0D">
        <w:rPr>
          <w:rFonts w:cs="Arial"/>
          <w:szCs w:val="20"/>
        </w:rPr>
        <w:t>pogodben</w:t>
      </w:r>
      <w:r w:rsidR="00330E5E">
        <w:rPr>
          <w:rFonts w:cs="Arial"/>
          <w:szCs w:val="20"/>
        </w:rPr>
        <w:t>i</w:t>
      </w:r>
      <w:r w:rsidR="002201DD" w:rsidRPr="00C67E0D">
        <w:rPr>
          <w:rFonts w:cs="Arial"/>
          <w:szCs w:val="20"/>
        </w:rPr>
        <w:t xml:space="preserve"> strank</w:t>
      </w:r>
      <w:r w:rsidR="00330E5E">
        <w:rPr>
          <w:rFonts w:cs="Arial"/>
          <w:szCs w:val="20"/>
        </w:rPr>
        <w:t>i</w:t>
      </w:r>
      <w:r w:rsidRPr="00C67E0D">
        <w:rPr>
          <w:rFonts w:cs="Arial"/>
          <w:szCs w:val="20"/>
        </w:rPr>
        <w:t>.</w:t>
      </w:r>
    </w:p>
    <w:p w14:paraId="76629DAA" w14:textId="77777777" w:rsidR="00DD11EC" w:rsidRPr="00C67E0D" w:rsidRDefault="00DD11EC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12B44654" w14:textId="77777777" w:rsidR="00DD11EC" w:rsidRPr="00C67E0D" w:rsidRDefault="00DD11EC" w:rsidP="001018DD">
      <w:pPr>
        <w:jc w:val="both"/>
        <w:rPr>
          <w:rFonts w:cs="Arial"/>
          <w:szCs w:val="20"/>
        </w:rPr>
      </w:pPr>
      <w:r w:rsidRPr="00C67E0D">
        <w:rPr>
          <w:rFonts w:cs="Arial"/>
          <w:szCs w:val="20"/>
        </w:rPr>
        <w:t xml:space="preserve">Določila te pogodbe in njenih prilog, kakor tudi </w:t>
      </w:r>
      <w:r w:rsidR="00DE1A86">
        <w:rPr>
          <w:rFonts w:cs="Arial"/>
          <w:szCs w:val="20"/>
        </w:rPr>
        <w:t xml:space="preserve">povabilo k oddaji ponudbe </w:t>
      </w:r>
      <w:r w:rsidRPr="00C67E0D">
        <w:rPr>
          <w:rFonts w:cs="Arial"/>
          <w:szCs w:val="20"/>
        </w:rPr>
        <w:t xml:space="preserve">in ponudba </w:t>
      </w:r>
      <w:r w:rsidR="00605CF4">
        <w:rPr>
          <w:rFonts w:cs="Arial"/>
          <w:szCs w:val="20"/>
        </w:rPr>
        <w:t>dobavitelja</w:t>
      </w:r>
      <w:r w:rsidR="002201DD">
        <w:rPr>
          <w:rFonts w:cs="Arial"/>
          <w:szCs w:val="20"/>
        </w:rPr>
        <w:t xml:space="preserve"> </w:t>
      </w:r>
      <w:r w:rsidRPr="00C67E0D">
        <w:rPr>
          <w:rFonts w:cs="Arial"/>
          <w:szCs w:val="20"/>
        </w:rPr>
        <w:t xml:space="preserve">izrecno ne štejejo kot poslovna </w:t>
      </w:r>
      <w:r w:rsidR="00AE008E">
        <w:rPr>
          <w:rFonts w:cs="Arial"/>
          <w:szCs w:val="20"/>
        </w:rPr>
        <w:t>skriv</w:t>
      </w:r>
      <w:r w:rsidR="00AE008E" w:rsidRPr="00C67E0D">
        <w:rPr>
          <w:rFonts w:cs="Arial"/>
          <w:szCs w:val="20"/>
        </w:rPr>
        <w:t>nost</w:t>
      </w:r>
      <w:r w:rsidRPr="00C67E0D">
        <w:rPr>
          <w:rFonts w:cs="Arial"/>
          <w:szCs w:val="20"/>
        </w:rPr>
        <w:t xml:space="preserve">, saj </w:t>
      </w:r>
      <w:r w:rsidR="00330E5E">
        <w:rPr>
          <w:rFonts w:cs="Arial"/>
          <w:szCs w:val="20"/>
        </w:rPr>
        <w:t>je</w:t>
      </w:r>
      <w:r w:rsidRPr="00C67E0D">
        <w:rPr>
          <w:rFonts w:cs="Arial"/>
          <w:szCs w:val="20"/>
        </w:rPr>
        <w:t xml:space="preserve"> naročnik kot </w:t>
      </w:r>
      <w:r w:rsidR="00F54504">
        <w:rPr>
          <w:rFonts w:cs="Arial"/>
          <w:szCs w:val="20"/>
        </w:rPr>
        <w:t xml:space="preserve">posredni </w:t>
      </w:r>
      <w:r w:rsidRPr="001F0523">
        <w:rPr>
          <w:rFonts w:cs="Arial"/>
          <w:szCs w:val="20"/>
        </w:rPr>
        <w:t>proračunsk</w:t>
      </w:r>
      <w:r w:rsidR="00330E5E">
        <w:rPr>
          <w:rFonts w:cs="Arial"/>
          <w:szCs w:val="20"/>
        </w:rPr>
        <w:t>i</w:t>
      </w:r>
      <w:r w:rsidRPr="00C67E0D">
        <w:rPr>
          <w:rFonts w:cs="Arial"/>
          <w:szCs w:val="20"/>
        </w:rPr>
        <w:t xml:space="preserve"> </w:t>
      </w:r>
      <w:r w:rsidR="00F54504">
        <w:rPr>
          <w:rFonts w:cs="Arial"/>
          <w:szCs w:val="20"/>
        </w:rPr>
        <w:t>u</w:t>
      </w:r>
      <w:r w:rsidRPr="001F0523">
        <w:rPr>
          <w:rFonts w:cs="Arial"/>
          <w:szCs w:val="20"/>
        </w:rPr>
        <w:t>porabnik</w:t>
      </w:r>
      <w:r w:rsidRPr="00C67E0D">
        <w:rPr>
          <w:rFonts w:cs="Arial"/>
          <w:szCs w:val="20"/>
        </w:rPr>
        <w:t xml:space="preserve"> </w:t>
      </w:r>
      <w:r w:rsidRPr="001F0523">
        <w:rPr>
          <w:rFonts w:cs="Arial"/>
          <w:szCs w:val="20"/>
        </w:rPr>
        <w:t>zavezan</w:t>
      </w:r>
      <w:r w:rsidRPr="00C67E0D">
        <w:rPr>
          <w:rFonts w:cs="Arial"/>
          <w:szCs w:val="20"/>
        </w:rPr>
        <w:t xml:space="preserve"> k transparentnemu poslovanju.</w:t>
      </w:r>
    </w:p>
    <w:p w14:paraId="28FAADBA" w14:textId="77777777" w:rsidR="00DD11EC" w:rsidRPr="00C67E0D" w:rsidRDefault="00DD11EC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5558DE48" w14:textId="77777777" w:rsidR="00DD11EC" w:rsidRPr="00C67E0D" w:rsidRDefault="00DD11EC" w:rsidP="00DD11EC">
      <w:pPr>
        <w:numPr>
          <w:ilvl w:val="12"/>
          <w:numId w:val="0"/>
        </w:numPr>
        <w:jc w:val="both"/>
        <w:rPr>
          <w:rFonts w:cs="Arial"/>
          <w:szCs w:val="20"/>
        </w:rPr>
      </w:pPr>
      <w:r w:rsidRPr="00C67E0D">
        <w:rPr>
          <w:rFonts w:cs="Arial"/>
          <w:szCs w:val="20"/>
        </w:rPr>
        <w:t>Pogodben</w:t>
      </w:r>
      <w:r w:rsidR="00330E5E">
        <w:rPr>
          <w:rFonts w:cs="Arial"/>
          <w:szCs w:val="20"/>
        </w:rPr>
        <w:t>i</w:t>
      </w:r>
      <w:r w:rsidRPr="00C67E0D">
        <w:rPr>
          <w:rFonts w:cs="Arial"/>
          <w:szCs w:val="20"/>
        </w:rPr>
        <w:t xml:space="preserve"> strank</w:t>
      </w:r>
      <w:r w:rsidR="00330E5E">
        <w:rPr>
          <w:rFonts w:cs="Arial"/>
          <w:szCs w:val="20"/>
        </w:rPr>
        <w:t>i</w:t>
      </w:r>
      <w:r w:rsidRPr="00C67E0D">
        <w:rPr>
          <w:rFonts w:cs="Arial"/>
          <w:szCs w:val="20"/>
        </w:rPr>
        <w:t xml:space="preserve"> s</w:t>
      </w:r>
      <w:r w:rsidR="00AA7FEA">
        <w:rPr>
          <w:rFonts w:cs="Arial"/>
          <w:szCs w:val="20"/>
        </w:rPr>
        <w:t>o</w:t>
      </w:r>
      <w:r w:rsidR="00330E5E">
        <w:rPr>
          <w:rFonts w:cs="Arial"/>
          <w:szCs w:val="20"/>
        </w:rPr>
        <w:t>glašata</w:t>
      </w:r>
      <w:r w:rsidRPr="00C67E0D">
        <w:rPr>
          <w:rFonts w:cs="Arial"/>
          <w:szCs w:val="20"/>
        </w:rPr>
        <w:t>, da bo</w:t>
      </w:r>
      <w:r w:rsidR="00330E5E">
        <w:rPr>
          <w:rFonts w:cs="Arial"/>
          <w:szCs w:val="20"/>
        </w:rPr>
        <w:t>sta</w:t>
      </w:r>
      <w:r w:rsidRPr="00C67E0D">
        <w:rPr>
          <w:rFonts w:cs="Arial"/>
          <w:szCs w:val="20"/>
        </w:rPr>
        <w:t xml:space="preserve"> morebitna nesoglasja oz. spore reševal</w:t>
      </w:r>
      <w:r w:rsidR="00330E5E">
        <w:rPr>
          <w:rFonts w:cs="Arial"/>
          <w:szCs w:val="20"/>
        </w:rPr>
        <w:t>i</w:t>
      </w:r>
      <w:r w:rsidR="00605CF4">
        <w:rPr>
          <w:rFonts w:cs="Arial"/>
          <w:szCs w:val="20"/>
        </w:rPr>
        <w:t xml:space="preserve"> predvsem sporazumno.</w:t>
      </w:r>
      <w:r w:rsidRPr="00C67E0D">
        <w:rPr>
          <w:rFonts w:cs="Arial"/>
          <w:szCs w:val="20"/>
        </w:rPr>
        <w:t xml:space="preserve"> </w:t>
      </w:r>
      <w:r w:rsidR="00605CF4">
        <w:rPr>
          <w:rFonts w:cs="Arial"/>
          <w:szCs w:val="20"/>
        </w:rPr>
        <w:t>Č</w:t>
      </w:r>
      <w:r w:rsidRPr="00C67E0D">
        <w:rPr>
          <w:rFonts w:cs="Arial"/>
          <w:szCs w:val="20"/>
        </w:rPr>
        <w:t>e v tem ne bi uspel</w:t>
      </w:r>
      <w:r w:rsidR="004C7A97" w:rsidRPr="00C67E0D">
        <w:rPr>
          <w:rFonts w:cs="Arial"/>
          <w:szCs w:val="20"/>
        </w:rPr>
        <w:t>i</w:t>
      </w:r>
      <w:r w:rsidRPr="00C67E0D">
        <w:rPr>
          <w:rFonts w:cs="Arial"/>
          <w:szCs w:val="20"/>
        </w:rPr>
        <w:t xml:space="preserve">, </w:t>
      </w:r>
      <w:r w:rsidR="004C7A97" w:rsidRPr="00C67E0D">
        <w:rPr>
          <w:rFonts w:cs="Arial"/>
          <w:szCs w:val="20"/>
        </w:rPr>
        <w:t xml:space="preserve">pa </w:t>
      </w:r>
      <w:r w:rsidRPr="00C67E0D">
        <w:rPr>
          <w:rFonts w:cs="Arial"/>
          <w:szCs w:val="20"/>
        </w:rPr>
        <w:t>bo v sporih odločilo pristojno sodišče v  Ljubljani.</w:t>
      </w:r>
    </w:p>
    <w:p w14:paraId="37B87583" w14:textId="77777777" w:rsidR="00DD11EC" w:rsidRPr="00C67E0D" w:rsidRDefault="00DD11EC" w:rsidP="00A44E85">
      <w:pPr>
        <w:numPr>
          <w:ilvl w:val="0"/>
          <w:numId w:val="1"/>
        </w:numPr>
        <w:jc w:val="center"/>
        <w:rPr>
          <w:rFonts w:cs="Arial"/>
          <w:szCs w:val="20"/>
        </w:rPr>
      </w:pPr>
      <w:r w:rsidRPr="00C67E0D">
        <w:rPr>
          <w:rFonts w:cs="Arial"/>
          <w:szCs w:val="20"/>
        </w:rPr>
        <w:t>člen</w:t>
      </w:r>
    </w:p>
    <w:p w14:paraId="02A88AE5" w14:textId="77777777" w:rsidR="00EC2D12" w:rsidRDefault="00EC2D12" w:rsidP="00DD11EC">
      <w:pPr>
        <w:jc w:val="both"/>
        <w:rPr>
          <w:rFonts w:cs="Arial"/>
          <w:szCs w:val="20"/>
        </w:rPr>
      </w:pPr>
      <w:r w:rsidRPr="00EC2D12">
        <w:rPr>
          <w:rFonts w:cs="Arial"/>
          <w:szCs w:val="20"/>
        </w:rPr>
        <w:t>Pogodba je podpisana elektronsko.</w:t>
      </w:r>
    </w:p>
    <w:sectPr w:rsidR="00EC2D12" w:rsidSect="00A20BE9">
      <w:footerReference w:type="default" r:id="rId8"/>
      <w:headerReference w:type="first" r:id="rId9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DF414" w14:textId="77777777" w:rsidR="0020419B" w:rsidRDefault="0020419B" w:rsidP="002A3E99">
      <w:r>
        <w:separator/>
      </w:r>
    </w:p>
  </w:endnote>
  <w:endnote w:type="continuationSeparator" w:id="0">
    <w:p w14:paraId="7AE3E608" w14:textId="77777777" w:rsidR="0020419B" w:rsidRDefault="0020419B" w:rsidP="002A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57321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92AA82" w14:textId="5E9A3ABA" w:rsidR="009670C0" w:rsidRPr="009D194D" w:rsidRDefault="009670C0" w:rsidP="00A97472">
            <w:pPr>
              <w:pStyle w:val="Noga"/>
              <w:jc w:val="center"/>
            </w:pPr>
            <w:r>
              <w:t>Stran</w:t>
            </w:r>
            <w:r w:rsidRPr="009D194D">
              <w:t xml:space="preserve"> </w:t>
            </w:r>
            <w:r w:rsidRPr="009D194D">
              <w:rPr>
                <w:b/>
                <w:bCs/>
              </w:rPr>
              <w:fldChar w:fldCharType="begin"/>
            </w:r>
            <w:r w:rsidRPr="009D194D">
              <w:rPr>
                <w:b/>
                <w:bCs/>
              </w:rPr>
              <w:instrText xml:space="preserve"> PAGE </w:instrText>
            </w:r>
            <w:r w:rsidRPr="009D194D">
              <w:rPr>
                <w:b/>
                <w:bCs/>
              </w:rPr>
              <w:fldChar w:fldCharType="separate"/>
            </w:r>
            <w:r w:rsidR="00FE7AF3">
              <w:rPr>
                <w:b/>
                <w:bCs/>
                <w:noProof/>
              </w:rPr>
              <w:t>1</w:t>
            </w:r>
            <w:r w:rsidRPr="009D194D">
              <w:rPr>
                <w:b/>
                <w:bCs/>
              </w:rPr>
              <w:fldChar w:fldCharType="end"/>
            </w:r>
            <w:r w:rsidRPr="009D194D">
              <w:t xml:space="preserve"> </w:t>
            </w:r>
            <w:r>
              <w:t>od</w:t>
            </w:r>
            <w:r w:rsidRPr="009D194D">
              <w:t xml:space="preserve"> </w:t>
            </w:r>
            <w:r w:rsidRPr="009D194D">
              <w:rPr>
                <w:b/>
                <w:bCs/>
              </w:rPr>
              <w:fldChar w:fldCharType="begin"/>
            </w:r>
            <w:r w:rsidRPr="009D194D">
              <w:rPr>
                <w:b/>
                <w:bCs/>
              </w:rPr>
              <w:instrText xml:space="preserve"> NUMPAGES  </w:instrText>
            </w:r>
            <w:r w:rsidRPr="009D194D">
              <w:rPr>
                <w:b/>
                <w:bCs/>
              </w:rPr>
              <w:fldChar w:fldCharType="separate"/>
            </w:r>
            <w:r w:rsidR="00FE7AF3">
              <w:rPr>
                <w:b/>
                <w:bCs/>
                <w:noProof/>
              </w:rPr>
              <w:t>8</w:t>
            </w:r>
            <w:r w:rsidRPr="009D194D">
              <w:rPr>
                <w:b/>
                <w:bCs/>
              </w:rPr>
              <w:fldChar w:fldCharType="end"/>
            </w:r>
          </w:p>
        </w:sdtContent>
      </w:sdt>
    </w:sdtContent>
  </w:sdt>
  <w:p w14:paraId="5BA43E67" w14:textId="77777777" w:rsidR="009670C0" w:rsidRDefault="009670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176B6" w14:textId="77777777" w:rsidR="0020419B" w:rsidRDefault="0020419B" w:rsidP="002A3E99">
      <w:r>
        <w:separator/>
      </w:r>
    </w:p>
  </w:footnote>
  <w:footnote w:type="continuationSeparator" w:id="0">
    <w:p w14:paraId="0471897A" w14:textId="77777777" w:rsidR="0020419B" w:rsidRDefault="0020419B" w:rsidP="002A3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85ED2" w14:textId="77777777" w:rsidR="009670C0" w:rsidRDefault="009670C0" w:rsidP="009F6FBB">
    <w:pPr>
      <w:pStyle w:val="Glava"/>
      <w:tabs>
        <w:tab w:val="center" w:pos="4535"/>
      </w:tabs>
    </w:pPr>
    <w:r>
      <w:rPr>
        <w:noProof/>
        <w:lang w:val="sl-SI"/>
      </w:rPr>
      <w:drawing>
        <wp:anchor distT="0" distB="0" distL="114300" distR="114300" simplePos="0" relativeHeight="251658240" behindDoc="0" locked="0" layoutInCell="1" allowOverlap="1" wp14:anchorId="62FA29FE" wp14:editId="3229F16E">
          <wp:simplePos x="0" y="0"/>
          <wp:positionH relativeFrom="column">
            <wp:posOffset>4929505</wp:posOffset>
          </wp:positionH>
          <wp:positionV relativeFrom="page">
            <wp:posOffset>285750</wp:posOffset>
          </wp:positionV>
          <wp:extent cx="1314450" cy="809625"/>
          <wp:effectExtent l="0" t="0" r="0" b="9525"/>
          <wp:wrapSquare wrapText="bothSides"/>
          <wp:docPr id="5" name="Picture 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rPr>
        <w:noProof/>
      </w:rPr>
      <w:t xml:space="preserve">                                                                      </w:t>
    </w:r>
  </w:p>
  <w:p w14:paraId="64EA7162" w14:textId="77777777" w:rsidR="009670C0" w:rsidRDefault="009670C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1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</w:rPr>
    </w:lvl>
  </w:abstractNum>
  <w:abstractNum w:abstractNumId="1" w15:restartNumberingAfterBreak="0">
    <w:nsid w:val="00000009"/>
    <w:multiLevelType w:val="singleLevel"/>
    <w:tmpl w:val="00000009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2" w15:restartNumberingAfterBreak="0">
    <w:nsid w:val="0000000A"/>
    <w:multiLevelType w:val="singleLevel"/>
    <w:tmpl w:val="0000000A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</w:rPr>
    </w:lvl>
  </w:abstractNum>
  <w:abstractNum w:abstractNumId="3" w15:restartNumberingAfterBreak="0">
    <w:nsid w:val="018A2783"/>
    <w:multiLevelType w:val="hybridMultilevel"/>
    <w:tmpl w:val="BCD4A6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D20F34"/>
    <w:multiLevelType w:val="hybridMultilevel"/>
    <w:tmpl w:val="D534D378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C0942"/>
    <w:multiLevelType w:val="hybridMultilevel"/>
    <w:tmpl w:val="DCAE96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ACFCAA9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A90"/>
    <w:multiLevelType w:val="hybridMultilevel"/>
    <w:tmpl w:val="58760C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C4817"/>
    <w:multiLevelType w:val="hybridMultilevel"/>
    <w:tmpl w:val="5922D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33753"/>
    <w:multiLevelType w:val="hybridMultilevel"/>
    <w:tmpl w:val="48F8B9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928CC"/>
    <w:multiLevelType w:val="hybridMultilevel"/>
    <w:tmpl w:val="BCD4A6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E11900"/>
    <w:multiLevelType w:val="hybridMultilevel"/>
    <w:tmpl w:val="A8CE82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B036C"/>
    <w:multiLevelType w:val="hybridMultilevel"/>
    <w:tmpl w:val="03C05D2C"/>
    <w:lvl w:ilvl="0" w:tplc="966C27CC">
      <w:start w:val="31"/>
      <w:numFmt w:val="bullet"/>
      <w:lvlText w:val="-"/>
      <w:lvlJc w:val="left"/>
      <w:pPr>
        <w:ind w:left="720" w:hanging="360"/>
      </w:pPr>
      <w:rPr>
        <w:rFonts w:ascii="ArialMT" w:eastAsia="Times New Roman" w:hAnsi="ArialMT" w:cs="ArialMT" w:hint="default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41C89"/>
    <w:multiLevelType w:val="hybridMultilevel"/>
    <w:tmpl w:val="B4524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2503D"/>
    <w:multiLevelType w:val="hybridMultilevel"/>
    <w:tmpl w:val="FA509A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E7F8E"/>
    <w:multiLevelType w:val="hybridMultilevel"/>
    <w:tmpl w:val="BCD4A6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F647DE"/>
    <w:multiLevelType w:val="hybridMultilevel"/>
    <w:tmpl w:val="06E83EB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4272EF"/>
    <w:multiLevelType w:val="hybridMultilevel"/>
    <w:tmpl w:val="187CA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03347"/>
    <w:multiLevelType w:val="hybridMultilevel"/>
    <w:tmpl w:val="E744B11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C5F27C3"/>
    <w:multiLevelType w:val="hybridMultilevel"/>
    <w:tmpl w:val="4A22770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A80F7D"/>
    <w:multiLevelType w:val="hybridMultilevel"/>
    <w:tmpl w:val="DDD250FE"/>
    <w:lvl w:ilvl="0" w:tplc="092053B4">
      <w:start w:val="3"/>
      <w:numFmt w:val="bullet"/>
      <w:lvlText w:val="-"/>
      <w:lvlJc w:val="left"/>
      <w:pPr>
        <w:tabs>
          <w:tab w:val="num" w:pos="436"/>
        </w:tabs>
        <w:ind w:left="436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4D2E160D"/>
    <w:multiLevelType w:val="hybridMultilevel"/>
    <w:tmpl w:val="25627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65FDD"/>
    <w:multiLevelType w:val="hybridMultilevel"/>
    <w:tmpl w:val="F4D641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B187A"/>
    <w:multiLevelType w:val="hybridMultilevel"/>
    <w:tmpl w:val="57941F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DE7BD8"/>
    <w:multiLevelType w:val="hybridMultilevel"/>
    <w:tmpl w:val="9BEA02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265245"/>
    <w:multiLevelType w:val="hybridMultilevel"/>
    <w:tmpl w:val="4A22770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3C2053"/>
    <w:multiLevelType w:val="hybridMultilevel"/>
    <w:tmpl w:val="7A2432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B4C80"/>
    <w:multiLevelType w:val="hybridMultilevel"/>
    <w:tmpl w:val="25D82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58B1"/>
    <w:multiLevelType w:val="hybridMultilevel"/>
    <w:tmpl w:val="7FBE1844"/>
    <w:lvl w:ilvl="0" w:tplc="0424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A1CA3"/>
    <w:multiLevelType w:val="hybridMultilevel"/>
    <w:tmpl w:val="B1327B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70715F"/>
    <w:multiLevelType w:val="hybridMultilevel"/>
    <w:tmpl w:val="E51E773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FC2D2E"/>
    <w:multiLevelType w:val="hybridMultilevel"/>
    <w:tmpl w:val="BCD4A6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057CE5"/>
    <w:multiLevelType w:val="hybridMultilevel"/>
    <w:tmpl w:val="6EF659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127C6"/>
    <w:multiLevelType w:val="hybridMultilevel"/>
    <w:tmpl w:val="14B81C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D27F0"/>
    <w:multiLevelType w:val="hybridMultilevel"/>
    <w:tmpl w:val="BCD4A6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E44E16"/>
    <w:multiLevelType w:val="hybridMultilevel"/>
    <w:tmpl w:val="BCD4A6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19"/>
  </w:num>
  <w:num w:numId="4">
    <w:abstractNumId w:val="23"/>
  </w:num>
  <w:num w:numId="5">
    <w:abstractNumId w:val="16"/>
  </w:num>
  <w:num w:numId="6">
    <w:abstractNumId w:val="31"/>
  </w:num>
  <w:num w:numId="7">
    <w:abstractNumId w:val="10"/>
  </w:num>
  <w:num w:numId="8">
    <w:abstractNumId w:val="6"/>
  </w:num>
  <w:num w:numId="9">
    <w:abstractNumId w:val="28"/>
  </w:num>
  <w:num w:numId="10">
    <w:abstractNumId w:val="21"/>
  </w:num>
  <w:num w:numId="11">
    <w:abstractNumId w:val="7"/>
  </w:num>
  <w:num w:numId="12">
    <w:abstractNumId w:val="27"/>
  </w:num>
  <w:num w:numId="13">
    <w:abstractNumId w:val="25"/>
  </w:num>
  <w:num w:numId="14">
    <w:abstractNumId w:val="22"/>
  </w:num>
  <w:num w:numId="15">
    <w:abstractNumId w:val="20"/>
  </w:num>
  <w:num w:numId="16">
    <w:abstractNumId w:val="17"/>
  </w:num>
  <w:num w:numId="17">
    <w:abstractNumId w:val="8"/>
  </w:num>
  <w:num w:numId="18">
    <w:abstractNumId w:val="29"/>
  </w:num>
  <w:num w:numId="19">
    <w:abstractNumId w:val="4"/>
  </w:num>
  <w:num w:numId="20">
    <w:abstractNumId w:val="26"/>
  </w:num>
  <w:num w:numId="21">
    <w:abstractNumId w:val="32"/>
  </w:num>
  <w:num w:numId="22">
    <w:abstractNumId w:val="9"/>
  </w:num>
  <w:num w:numId="23">
    <w:abstractNumId w:val="18"/>
  </w:num>
  <w:num w:numId="24">
    <w:abstractNumId w:val="24"/>
  </w:num>
  <w:num w:numId="25">
    <w:abstractNumId w:val="3"/>
  </w:num>
  <w:num w:numId="26">
    <w:abstractNumId w:val="14"/>
  </w:num>
  <w:num w:numId="27">
    <w:abstractNumId w:val="33"/>
  </w:num>
  <w:num w:numId="28">
    <w:abstractNumId w:val="30"/>
  </w:num>
  <w:num w:numId="29">
    <w:abstractNumId w:val="15"/>
  </w:num>
  <w:num w:numId="30">
    <w:abstractNumId w:val="5"/>
  </w:num>
  <w:num w:numId="31">
    <w:abstractNumId w:val="13"/>
  </w:num>
  <w:num w:numId="32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1EC"/>
    <w:rsid w:val="000013DA"/>
    <w:rsid w:val="000028B1"/>
    <w:rsid w:val="00004158"/>
    <w:rsid w:val="00004B88"/>
    <w:rsid w:val="00007B7A"/>
    <w:rsid w:val="000103F8"/>
    <w:rsid w:val="000125F7"/>
    <w:rsid w:val="00012606"/>
    <w:rsid w:val="000129E7"/>
    <w:rsid w:val="00013EF6"/>
    <w:rsid w:val="0002215A"/>
    <w:rsid w:val="00025E18"/>
    <w:rsid w:val="00026AE6"/>
    <w:rsid w:val="000274E1"/>
    <w:rsid w:val="000318EE"/>
    <w:rsid w:val="00033110"/>
    <w:rsid w:val="000338E7"/>
    <w:rsid w:val="00037E5D"/>
    <w:rsid w:val="00042044"/>
    <w:rsid w:val="00045524"/>
    <w:rsid w:val="0004707E"/>
    <w:rsid w:val="000514F7"/>
    <w:rsid w:val="0005173D"/>
    <w:rsid w:val="00056F7D"/>
    <w:rsid w:val="00057D51"/>
    <w:rsid w:val="00064493"/>
    <w:rsid w:val="00064FB8"/>
    <w:rsid w:val="000670F3"/>
    <w:rsid w:val="000716E8"/>
    <w:rsid w:val="0007179F"/>
    <w:rsid w:val="0007237C"/>
    <w:rsid w:val="0009044C"/>
    <w:rsid w:val="00092799"/>
    <w:rsid w:val="000931CE"/>
    <w:rsid w:val="00093245"/>
    <w:rsid w:val="00093ACC"/>
    <w:rsid w:val="00096E4C"/>
    <w:rsid w:val="000A1675"/>
    <w:rsid w:val="000A3058"/>
    <w:rsid w:val="000A37C8"/>
    <w:rsid w:val="000A47D0"/>
    <w:rsid w:val="000A541E"/>
    <w:rsid w:val="000B2560"/>
    <w:rsid w:val="000B68AB"/>
    <w:rsid w:val="000B7746"/>
    <w:rsid w:val="000C3EA6"/>
    <w:rsid w:val="000C5B6F"/>
    <w:rsid w:val="000C7F3A"/>
    <w:rsid w:val="000D3901"/>
    <w:rsid w:val="000D7303"/>
    <w:rsid w:val="000E49EA"/>
    <w:rsid w:val="000E66AC"/>
    <w:rsid w:val="000F0199"/>
    <w:rsid w:val="000F0666"/>
    <w:rsid w:val="001009DD"/>
    <w:rsid w:val="001018DD"/>
    <w:rsid w:val="00104599"/>
    <w:rsid w:val="001073FD"/>
    <w:rsid w:val="001157B9"/>
    <w:rsid w:val="00123BA1"/>
    <w:rsid w:val="00123D15"/>
    <w:rsid w:val="00123D3B"/>
    <w:rsid w:val="00125F9A"/>
    <w:rsid w:val="00127272"/>
    <w:rsid w:val="0013115F"/>
    <w:rsid w:val="001312D4"/>
    <w:rsid w:val="001342DA"/>
    <w:rsid w:val="00134D5A"/>
    <w:rsid w:val="00140769"/>
    <w:rsid w:val="00146874"/>
    <w:rsid w:val="00172578"/>
    <w:rsid w:val="00173921"/>
    <w:rsid w:val="00175591"/>
    <w:rsid w:val="001759EE"/>
    <w:rsid w:val="0017657C"/>
    <w:rsid w:val="00177893"/>
    <w:rsid w:val="00181231"/>
    <w:rsid w:val="00192A0D"/>
    <w:rsid w:val="00193ABC"/>
    <w:rsid w:val="00193CAD"/>
    <w:rsid w:val="00197B13"/>
    <w:rsid w:val="001A3D27"/>
    <w:rsid w:val="001A4061"/>
    <w:rsid w:val="001A640F"/>
    <w:rsid w:val="001B20F8"/>
    <w:rsid w:val="001B475C"/>
    <w:rsid w:val="001B6282"/>
    <w:rsid w:val="001B6FE8"/>
    <w:rsid w:val="001C15C6"/>
    <w:rsid w:val="001C3BC7"/>
    <w:rsid w:val="001D062A"/>
    <w:rsid w:val="001D0ACD"/>
    <w:rsid w:val="001D776A"/>
    <w:rsid w:val="001E6034"/>
    <w:rsid w:val="001F03E5"/>
    <w:rsid w:val="001F0523"/>
    <w:rsid w:val="001F6E67"/>
    <w:rsid w:val="002030BF"/>
    <w:rsid w:val="0020419B"/>
    <w:rsid w:val="002046B9"/>
    <w:rsid w:val="00204948"/>
    <w:rsid w:val="00204C04"/>
    <w:rsid w:val="00207EC0"/>
    <w:rsid w:val="00214C8C"/>
    <w:rsid w:val="00215760"/>
    <w:rsid w:val="0021592C"/>
    <w:rsid w:val="00215E11"/>
    <w:rsid w:val="002201DD"/>
    <w:rsid w:val="0022146E"/>
    <w:rsid w:val="00234046"/>
    <w:rsid w:val="0023524A"/>
    <w:rsid w:val="002365FF"/>
    <w:rsid w:val="0024250E"/>
    <w:rsid w:val="00242C00"/>
    <w:rsid w:val="0024470E"/>
    <w:rsid w:val="002512D3"/>
    <w:rsid w:val="00251453"/>
    <w:rsid w:val="002536D6"/>
    <w:rsid w:val="00254050"/>
    <w:rsid w:val="002549E5"/>
    <w:rsid w:val="00255F60"/>
    <w:rsid w:val="00257332"/>
    <w:rsid w:val="002603E8"/>
    <w:rsid w:val="002640B6"/>
    <w:rsid w:val="0026481B"/>
    <w:rsid w:val="00267887"/>
    <w:rsid w:val="0027692B"/>
    <w:rsid w:val="00282C14"/>
    <w:rsid w:val="0028344F"/>
    <w:rsid w:val="002844D2"/>
    <w:rsid w:val="00286100"/>
    <w:rsid w:val="00293ADF"/>
    <w:rsid w:val="002A2C7A"/>
    <w:rsid w:val="002A3B49"/>
    <w:rsid w:val="002A3E99"/>
    <w:rsid w:val="002A6B73"/>
    <w:rsid w:val="002B5F88"/>
    <w:rsid w:val="002C2034"/>
    <w:rsid w:val="002C43AD"/>
    <w:rsid w:val="002D350A"/>
    <w:rsid w:val="002E0C1A"/>
    <w:rsid w:val="002E7CAC"/>
    <w:rsid w:val="00306322"/>
    <w:rsid w:val="00307873"/>
    <w:rsid w:val="00307AB1"/>
    <w:rsid w:val="00310097"/>
    <w:rsid w:val="0031233E"/>
    <w:rsid w:val="00313E2B"/>
    <w:rsid w:val="00316041"/>
    <w:rsid w:val="003160BF"/>
    <w:rsid w:val="00320D38"/>
    <w:rsid w:val="00323B09"/>
    <w:rsid w:val="003263C9"/>
    <w:rsid w:val="00330E5E"/>
    <w:rsid w:val="003323C8"/>
    <w:rsid w:val="00333868"/>
    <w:rsid w:val="00334FA7"/>
    <w:rsid w:val="00335B39"/>
    <w:rsid w:val="00343200"/>
    <w:rsid w:val="00347C06"/>
    <w:rsid w:val="00347D67"/>
    <w:rsid w:val="0035235B"/>
    <w:rsid w:val="00352BC6"/>
    <w:rsid w:val="0035695E"/>
    <w:rsid w:val="00362302"/>
    <w:rsid w:val="00362C6E"/>
    <w:rsid w:val="003653B9"/>
    <w:rsid w:val="003669FD"/>
    <w:rsid w:val="00371C64"/>
    <w:rsid w:val="00383584"/>
    <w:rsid w:val="00383824"/>
    <w:rsid w:val="00383A18"/>
    <w:rsid w:val="003841B4"/>
    <w:rsid w:val="00384815"/>
    <w:rsid w:val="00394196"/>
    <w:rsid w:val="00397F86"/>
    <w:rsid w:val="003A01EE"/>
    <w:rsid w:val="003A079E"/>
    <w:rsid w:val="003A4237"/>
    <w:rsid w:val="003A617E"/>
    <w:rsid w:val="003A7276"/>
    <w:rsid w:val="003B64CE"/>
    <w:rsid w:val="003B7FC2"/>
    <w:rsid w:val="003C32E9"/>
    <w:rsid w:val="003C7353"/>
    <w:rsid w:val="003D1AB2"/>
    <w:rsid w:val="003D5C52"/>
    <w:rsid w:val="003E31A9"/>
    <w:rsid w:val="003E7C3C"/>
    <w:rsid w:val="003F0B6C"/>
    <w:rsid w:val="004012B4"/>
    <w:rsid w:val="00401381"/>
    <w:rsid w:val="004056E9"/>
    <w:rsid w:val="00405FF8"/>
    <w:rsid w:val="0041163C"/>
    <w:rsid w:val="00416A3A"/>
    <w:rsid w:val="00427E0D"/>
    <w:rsid w:val="0043383B"/>
    <w:rsid w:val="00434A5A"/>
    <w:rsid w:val="00434CDF"/>
    <w:rsid w:val="00435A70"/>
    <w:rsid w:val="00436FE3"/>
    <w:rsid w:val="00437260"/>
    <w:rsid w:val="00441DFF"/>
    <w:rsid w:val="00442F5D"/>
    <w:rsid w:val="0044305D"/>
    <w:rsid w:val="004431E6"/>
    <w:rsid w:val="00446C88"/>
    <w:rsid w:val="004476CD"/>
    <w:rsid w:val="00457FCB"/>
    <w:rsid w:val="00460957"/>
    <w:rsid w:val="00467D49"/>
    <w:rsid w:val="00472E2D"/>
    <w:rsid w:val="004737A1"/>
    <w:rsid w:val="004808F2"/>
    <w:rsid w:val="00485E18"/>
    <w:rsid w:val="00490A33"/>
    <w:rsid w:val="004A1108"/>
    <w:rsid w:val="004A275B"/>
    <w:rsid w:val="004B3DAC"/>
    <w:rsid w:val="004B5F7A"/>
    <w:rsid w:val="004C0672"/>
    <w:rsid w:val="004C0F0A"/>
    <w:rsid w:val="004C21F5"/>
    <w:rsid w:val="004C319C"/>
    <w:rsid w:val="004C7A97"/>
    <w:rsid w:val="004D3B93"/>
    <w:rsid w:val="004D4271"/>
    <w:rsid w:val="004E5BFA"/>
    <w:rsid w:val="004E5FEF"/>
    <w:rsid w:val="00500E5C"/>
    <w:rsid w:val="005012F6"/>
    <w:rsid w:val="00504322"/>
    <w:rsid w:val="00506559"/>
    <w:rsid w:val="00506B7E"/>
    <w:rsid w:val="0051337C"/>
    <w:rsid w:val="005209E1"/>
    <w:rsid w:val="00523030"/>
    <w:rsid w:val="00523AF6"/>
    <w:rsid w:val="00523BA8"/>
    <w:rsid w:val="005246D7"/>
    <w:rsid w:val="005266A9"/>
    <w:rsid w:val="00534169"/>
    <w:rsid w:val="0053586E"/>
    <w:rsid w:val="005376ED"/>
    <w:rsid w:val="00542D1F"/>
    <w:rsid w:val="00562881"/>
    <w:rsid w:val="00563AFA"/>
    <w:rsid w:val="00563FBF"/>
    <w:rsid w:val="005671ED"/>
    <w:rsid w:val="00572086"/>
    <w:rsid w:val="0057523F"/>
    <w:rsid w:val="0057553D"/>
    <w:rsid w:val="005778DA"/>
    <w:rsid w:val="0058248E"/>
    <w:rsid w:val="0058413F"/>
    <w:rsid w:val="005841E4"/>
    <w:rsid w:val="00584632"/>
    <w:rsid w:val="00585594"/>
    <w:rsid w:val="00594086"/>
    <w:rsid w:val="005A04DF"/>
    <w:rsid w:val="005A2187"/>
    <w:rsid w:val="005B00AC"/>
    <w:rsid w:val="005C4C17"/>
    <w:rsid w:val="005D0411"/>
    <w:rsid w:val="005D3209"/>
    <w:rsid w:val="005E013D"/>
    <w:rsid w:val="005E0144"/>
    <w:rsid w:val="005F3A90"/>
    <w:rsid w:val="005F52D4"/>
    <w:rsid w:val="0060480F"/>
    <w:rsid w:val="00605CF4"/>
    <w:rsid w:val="00607758"/>
    <w:rsid w:val="00616A99"/>
    <w:rsid w:val="00621E08"/>
    <w:rsid w:val="00654809"/>
    <w:rsid w:val="006603C0"/>
    <w:rsid w:val="006619BF"/>
    <w:rsid w:val="00663714"/>
    <w:rsid w:val="00670FF1"/>
    <w:rsid w:val="006917CE"/>
    <w:rsid w:val="0069460C"/>
    <w:rsid w:val="006A3175"/>
    <w:rsid w:val="006A6A57"/>
    <w:rsid w:val="006B4770"/>
    <w:rsid w:val="006B50C9"/>
    <w:rsid w:val="006C5947"/>
    <w:rsid w:val="006D0E43"/>
    <w:rsid w:val="006D2C6D"/>
    <w:rsid w:val="006D32ED"/>
    <w:rsid w:val="006D4310"/>
    <w:rsid w:val="006E0033"/>
    <w:rsid w:val="006E2D40"/>
    <w:rsid w:val="006E4CF0"/>
    <w:rsid w:val="006E51DE"/>
    <w:rsid w:val="006E590A"/>
    <w:rsid w:val="006F62EF"/>
    <w:rsid w:val="006F70AF"/>
    <w:rsid w:val="00701B98"/>
    <w:rsid w:val="007054EE"/>
    <w:rsid w:val="00706F66"/>
    <w:rsid w:val="00710877"/>
    <w:rsid w:val="00710C0D"/>
    <w:rsid w:val="007137BD"/>
    <w:rsid w:val="00714978"/>
    <w:rsid w:val="00717F3D"/>
    <w:rsid w:val="0072302F"/>
    <w:rsid w:val="0072317E"/>
    <w:rsid w:val="007245B8"/>
    <w:rsid w:val="007269A3"/>
    <w:rsid w:val="00734E20"/>
    <w:rsid w:val="0074148E"/>
    <w:rsid w:val="00747854"/>
    <w:rsid w:val="00754B1D"/>
    <w:rsid w:val="00754D34"/>
    <w:rsid w:val="00756156"/>
    <w:rsid w:val="00756362"/>
    <w:rsid w:val="00762B96"/>
    <w:rsid w:val="007664CD"/>
    <w:rsid w:val="007701E1"/>
    <w:rsid w:val="007710F9"/>
    <w:rsid w:val="0077196A"/>
    <w:rsid w:val="00772508"/>
    <w:rsid w:val="00774C68"/>
    <w:rsid w:val="00776542"/>
    <w:rsid w:val="007774AD"/>
    <w:rsid w:val="007840CB"/>
    <w:rsid w:val="00785C1F"/>
    <w:rsid w:val="00786135"/>
    <w:rsid w:val="007979C3"/>
    <w:rsid w:val="007A15B1"/>
    <w:rsid w:val="007B0E73"/>
    <w:rsid w:val="007B2DC3"/>
    <w:rsid w:val="007C04E5"/>
    <w:rsid w:val="007C13A9"/>
    <w:rsid w:val="007C2A68"/>
    <w:rsid w:val="007C681C"/>
    <w:rsid w:val="007D3C1F"/>
    <w:rsid w:val="007E16A4"/>
    <w:rsid w:val="007E45AD"/>
    <w:rsid w:val="007E5C99"/>
    <w:rsid w:val="007F1764"/>
    <w:rsid w:val="007F1D59"/>
    <w:rsid w:val="007F3EB1"/>
    <w:rsid w:val="007F4953"/>
    <w:rsid w:val="007F5C2A"/>
    <w:rsid w:val="00800D9D"/>
    <w:rsid w:val="00801233"/>
    <w:rsid w:val="0080685A"/>
    <w:rsid w:val="00806A60"/>
    <w:rsid w:val="00810642"/>
    <w:rsid w:val="00816480"/>
    <w:rsid w:val="0082371E"/>
    <w:rsid w:val="008242A1"/>
    <w:rsid w:val="00832F89"/>
    <w:rsid w:val="00834B36"/>
    <w:rsid w:val="00834E32"/>
    <w:rsid w:val="0083576E"/>
    <w:rsid w:val="008408C4"/>
    <w:rsid w:val="00840F06"/>
    <w:rsid w:val="00841C80"/>
    <w:rsid w:val="00855858"/>
    <w:rsid w:val="008560C5"/>
    <w:rsid w:val="00860B39"/>
    <w:rsid w:val="00860BE0"/>
    <w:rsid w:val="00867862"/>
    <w:rsid w:val="0087024C"/>
    <w:rsid w:val="008715CE"/>
    <w:rsid w:val="00872FB3"/>
    <w:rsid w:val="008731BE"/>
    <w:rsid w:val="00876683"/>
    <w:rsid w:val="00877005"/>
    <w:rsid w:val="00883CD3"/>
    <w:rsid w:val="008A533C"/>
    <w:rsid w:val="008B29F0"/>
    <w:rsid w:val="008C2725"/>
    <w:rsid w:val="008C4296"/>
    <w:rsid w:val="008D13A4"/>
    <w:rsid w:val="008D60AE"/>
    <w:rsid w:val="008D6ED9"/>
    <w:rsid w:val="008E3138"/>
    <w:rsid w:val="008E36A9"/>
    <w:rsid w:val="008E41D7"/>
    <w:rsid w:val="008E5F4B"/>
    <w:rsid w:val="008E7F59"/>
    <w:rsid w:val="008F09A9"/>
    <w:rsid w:val="008F1416"/>
    <w:rsid w:val="008F1E77"/>
    <w:rsid w:val="00900AEA"/>
    <w:rsid w:val="00905149"/>
    <w:rsid w:val="00905A95"/>
    <w:rsid w:val="00907AF9"/>
    <w:rsid w:val="00912C91"/>
    <w:rsid w:val="009136AF"/>
    <w:rsid w:val="00920AE1"/>
    <w:rsid w:val="009227E3"/>
    <w:rsid w:val="00926E00"/>
    <w:rsid w:val="0092729F"/>
    <w:rsid w:val="0094081D"/>
    <w:rsid w:val="00943D82"/>
    <w:rsid w:val="009474EB"/>
    <w:rsid w:val="0096208B"/>
    <w:rsid w:val="00962F36"/>
    <w:rsid w:val="009670C0"/>
    <w:rsid w:val="00970CD2"/>
    <w:rsid w:val="009852B3"/>
    <w:rsid w:val="00985E62"/>
    <w:rsid w:val="0098746C"/>
    <w:rsid w:val="009944DF"/>
    <w:rsid w:val="009A45B0"/>
    <w:rsid w:val="009B392A"/>
    <w:rsid w:val="009C32CF"/>
    <w:rsid w:val="009C381A"/>
    <w:rsid w:val="009C3E68"/>
    <w:rsid w:val="009C78F8"/>
    <w:rsid w:val="009D0406"/>
    <w:rsid w:val="009D194D"/>
    <w:rsid w:val="009D75E7"/>
    <w:rsid w:val="009E09C4"/>
    <w:rsid w:val="009E1390"/>
    <w:rsid w:val="009E2D32"/>
    <w:rsid w:val="009E39FB"/>
    <w:rsid w:val="009E6BCC"/>
    <w:rsid w:val="009F03ED"/>
    <w:rsid w:val="009F21A7"/>
    <w:rsid w:val="009F2BE6"/>
    <w:rsid w:val="009F470B"/>
    <w:rsid w:val="009F6FBB"/>
    <w:rsid w:val="00A02DA8"/>
    <w:rsid w:val="00A044DD"/>
    <w:rsid w:val="00A046B3"/>
    <w:rsid w:val="00A1405E"/>
    <w:rsid w:val="00A15CA2"/>
    <w:rsid w:val="00A177A4"/>
    <w:rsid w:val="00A20BE9"/>
    <w:rsid w:val="00A21E50"/>
    <w:rsid w:val="00A22709"/>
    <w:rsid w:val="00A2362E"/>
    <w:rsid w:val="00A263A6"/>
    <w:rsid w:val="00A30C1A"/>
    <w:rsid w:val="00A3154A"/>
    <w:rsid w:val="00A31E63"/>
    <w:rsid w:val="00A353D2"/>
    <w:rsid w:val="00A35674"/>
    <w:rsid w:val="00A372A5"/>
    <w:rsid w:val="00A41522"/>
    <w:rsid w:val="00A44E85"/>
    <w:rsid w:val="00A4663F"/>
    <w:rsid w:val="00A5354C"/>
    <w:rsid w:val="00A53C16"/>
    <w:rsid w:val="00A56444"/>
    <w:rsid w:val="00A610E1"/>
    <w:rsid w:val="00A63324"/>
    <w:rsid w:val="00A63BF7"/>
    <w:rsid w:val="00A67B96"/>
    <w:rsid w:val="00A70AC5"/>
    <w:rsid w:val="00A71157"/>
    <w:rsid w:val="00A72244"/>
    <w:rsid w:val="00A75308"/>
    <w:rsid w:val="00A754FC"/>
    <w:rsid w:val="00A77F15"/>
    <w:rsid w:val="00A83BD8"/>
    <w:rsid w:val="00A8481F"/>
    <w:rsid w:val="00A86C90"/>
    <w:rsid w:val="00A87584"/>
    <w:rsid w:val="00A93340"/>
    <w:rsid w:val="00A97472"/>
    <w:rsid w:val="00A97DD4"/>
    <w:rsid w:val="00AA7FEA"/>
    <w:rsid w:val="00AB0E2F"/>
    <w:rsid w:val="00AB1D5C"/>
    <w:rsid w:val="00AB44B2"/>
    <w:rsid w:val="00AB4BCD"/>
    <w:rsid w:val="00AB52F0"/>
    <w:rsid w:val="00AC231F"/>
    <w:rsid w:val="00AD42DF"/>
    <w:rsid w:val="00AD59D9"/>
    <w:rsid w:val="00AE008E"/>
    <w:rsid w:val="00AE055A"/>
    <w:rsid w:val="00AE1BCF"/>
    <w:rsid w:val="00AE5C70"/>
    <w:rsid w:val="00AF3DDD"/>
    <w:rsid w:val="00B0135C"/>
    <w:rsid w:val="00B017C4"/>
    <w:rsid w:val="00B04702"/>
    <w:rsid w:val="00B07D70"/>
    <w:rsid w:val="00B108D5"/>
    <w:rsid w:val="00B115CD"/>
    <w:rsid w:val="00B11778"/>
    <w:rsid w:val="00B14DDC"/>
    <w:rsid w:val="00B15274"/>
    <w:rsid w:val="00B22715"/>
    <w:rsid w:val="00B27027"/>
    <w:rsid w:val="00B36795"/>
    <w:rsid w:val="00B44A9C"/>
    <w:rsid w:val="00B455A1"/>
    <w:rsid w:val="00B45A32"/>
    <w:rsid w:val="00B47F34"/>
    <w:rsid w:val="00B603EB"/>
    <w:rsid w:val="00B60F14"/>
    <w:rsid w:val="00B62610"/>
    <w:rsid w:val="00B6295D"/>
    <w:rsid w:val="00B632AC"/>
    <w:rsid w:val="00B6337E"/>
    <w:rsid w:val="00B70E28"/>
    <w:rsid w:val="00B72D75"/>
    <w:rsid w:val="00B7378D"/>
    <w:rsid w:val="00B73942"/>
    <w:rsid w:val="00B76973"/>
    <w:rsid w:val="00B777F9"/>
    <w:rsid w:val="00B77D1F"/>
    <w:rsid w:val="00B91177"/>
    <w:rsid w:val="00B948B7"/>
    <w:rsid w:val="00B95149"/>
    <w:rsid w:val="00B97C38"/>
    <w:rsid w:val="00BA053F"/>
    <w:rsid w:val="00BA2BCD"/>
    <w:rsid w:val="00BA64DE"/>
    <w:rsid w:val="00BA7D7E"/>
    <w:rsid w:val="00BB5A21"/>
    <w:rsid w:val="00BC4775"/>
    <w:rsid w:val="00BD7C74"/>
    <w:rsid w:val="00BE166D"/>
    <w:rsid w:val="00BE7A73"/>
    <w:rsid w:val="00C104CE"/>
    <w:rsid w:val="00C237F3"/>
    <w:rsid w:val="00C26CB0"/>
    <w:rsid w:val="00C33A63"/>
    <w:rsid w:val="00C34B84"/>
    <w:rsid w:val="00C34FD8"/>
    <w:rsid w:val="00C351AE"/>
    <w:rsid w:val="00C365EE"/>
    <w:rsid w:val="00C42BE4"/>
    <w:rsid w:val="00C44939"/>
    <w:rsid w:val="00C5307A"/>
    <w:rsid w:val="00C55A4D"/>
    <w:rsid w:val="00C611D6"/>
    <w:rsid w:val="00C61E7C"/>
    <w:rsid w:val="00C65FDD"/>
    <w:rsid w:val="00C66D4D"/>
    <w:rsid w:val="00C67A8B"/>
    <w:rsid w:val="00C67E0D"/>
    <w:rsid w:val="00C7353A"/>
    <w:rsid w:val="00C8480A"/>
    <w:rsid w:val="00C85142"/>
    <w:rsid w:val="00C9257A"/>
    <w:rsid w:val="00C92F75"/>
    <w:rsid w:val="00CA7E0D"/>
    <w:rsid w:val="00CB1163"/>
    <w:rsid w:val="00CB26FB"/>
    <w:rsid w:val="00CB4C97"/>
    <w:rsid w:val="00CB7444"/>
    <w:rsid w:val="00CC6FFB"/>
    <w:rsid w:val="00CC7C72"/>
    <w:rsid w:val="00CD5C28"/>
    <w:rsid w:val="00CD6252"/>
    <w:rsid w:val="00CE0BE8"/>
    <w:rsid w:val="00CE2E17"/>
    <w:rsid w:val="00CE2EA5"/>
    <w:rsid w:val="00CE3389"/>
    <w:rsid w:val="00CE3C1C"/>
    <w:rsid w:val="00CE50A4"/>
    <w:rsid w:val="00CE59AB"/>
    <w:rsid w:val="00CE77F8"/>
    <w:rsid w:val="00CF2630"/>
    <w:rsid w:val="00CF4CA0"/>
    <w:rsid w:val="00CF5030"/>
    <w:rsid w:val="00CF5F4B"/>
    <w:rsid w:val="00CF6F44"/>
    <w:rsid w:val="00D0477C"/>
    <w:rsid w:val="00D05C54"/>
    <w:rsid w:val="00D127F5"/>
    <w:rsid w:val="00D147CC"/>
    <w:rsid w:val="00D1482B"/>
    <w:rsid w:val="00D210B7"/>
    <w:rsid w:val="00D24783"/>
    <w:rsid w:val="00D25D5B"/>
    <w:rsid w:val="00D31AC9"/>
    <w:rsid w:val="00D32E16"/>
    <w:rsid w:val="00D416A3"/>
    <w:rsid w:val="00D41759"/>
    <w:rsid w:val="00D41E14"/>
    <w:rsid w:val="00D45E2C"/>
    <w:rsid w:val="00D53D25"/>
    <w:rsid w:val="00D53DD1"/>
    <w:rsid w:val="00D55000"/>
    <w:rsid w:val="00D61CA8"/>
    <w:rsid w:val="00D61ECC"/>
    <w:rsid w:val="00D621C7"/>
    <w:rsid w:val="00D6651F"/>
    <w:rsid w:val="00D67016"/>
    <w:rsid w:val="00D7198B"/>
    <w:rsid w:val="00D72F1D"/>
    <w:rsid w:val="00D860E8"/>
    <w:rsid w:val="00D8636B"/>
    <w:rsid w:val="00D86F9C"/>
    <w:rsid w:val="00D87589"/>
    <w:rsid w:val="00D9049E"/>
    <w:rsid w:val="00D90986"/>
    <w:rsid w:val="00D928C8"/>
    <w:rsid w:val="00D92E96"/>
    <w:rsid w:val="00D9470A"/>
    <w:rsid w:val="00DA0509"/>
    <w:rsid w:val="00DA1CEB"/>
    <w:rsid w:val="00DA30F0"/>
    <w:rsid w:val="00DA57A6"/>
    <w:rsid w:val="00DA69E5"/>
    <w:rsid w:val="00DB43D5"/>
    <w:rsid w:val="00DC05F2"/>
    <w:rsid w:val="00DC3561"/>
    <w:rsid w:val="00DC593E"/>
    <w:rsid w:val="00DC717B"/>
    <w:rsid w:val="00DD01C1"/>
    <w:rsid w:val="00DD11EC"/>
    <w:rsid w:val="00DD4F0C"/>
    <w:rsid w:val="00DD7DB0"/>
    <w:rsid w:val="00DE08E3"/>
    <w:rsid w:val="00DE0EBD"/>
    <w:rsid w:val="00DE1A86"/>
    <w:rsid w:val="00DE2EB8"/>
    <w:rsid w:val="00DE5006"/>
    <w:rsid w:val="00DE5667"/>
    <w:rsid w:val="00DE7AE1"/>
    <w:rsid w:val="00DF10D0"/>
    <w:rsid w:val="00DF7B19"/>
    <w:rsid w:val="00E00FCD"/>
    <w:rsid w:val="00E05113"/>
    <w:rsid w:val="00E05431"/>
    <w:rsid w:val="00E13F5F"/>
    <w:rsid w:val="00E1517D"/>
    <w:rsid w:val="00E2504F"/>
    <w:rsid w:val="00E30421"/>
    <w:rsid w:val="00E304AB"/>
    <w:rsid w:val="00E361FC"/>
    <w:rsid w:val="00E36FE7"/>
    <w:rsid w:val="00E4076D"/>
    <w:rsid w:val="00E4485A"/>
    <w:rsid w:val="00E44F0B"/>
    <w:rsid w:val="00E517DB"/>
    <w:rsid w:val="00E62062"/>
    <w:rsid w:val="00E625BA"/>
    <w:rsid w:val="00E63904"/>
    <w:rsid w:val="00E65673"/>
    <w:rsid w:val="00E70202"/>
    <w:rsid w:val="00E73253"/>
    <w:rsid w:val="00E82921"/>
    <w:rsid w:val="00E94CF2"/>
    <w:rsid w:val="00E9730C"/>
    <w:rsid w:val="00EA45EC"/>
    <w:rsid w:val="00EA68EC"/>
    <w:rsid w:val="00EB3338"/>
    <w:rsid w:val="00EB6F53"/>
    <w:rsid w:val="00EC04C5"/>
    <w:rsid w:val="00EC2D12"/>
    <w:rsid w:val="00EC361D"/>
    <w:rsid w:val="00EC5244"/>
    <w:rsid w:val="00EF05B7"/>
    <w:rsid w:val="00EF2AAC"/>
    <w:rsid w:val="00EF3E77"/>
    <w:rsid w:val="00EF4850"/>
    <w:rsid w:val="00F00633"/>
    <w:rsid w:val="00F01C08"/>
    <w:rsid w:val="00F03AB9"/>
    <w:rsid w:val="00F11CA0"/>
    <w:rsid w:val="00F16713"/>
    <w:rsid w:val="00F21988"/>
    <w:rsid w:val="00F2256C"/>
    <w:rsid w:val="00F250EB"/>
    <w:rsid w:val="00F27A86"/>
    <w:rsid w:val="00F356B1"/>
    <w:rsid w:val="00F404E5"/>
    <w:rsid w:val="00F411DF"/>
    <w:rsid w:val="00F414DF"/>
    <w:rsid w:val="00F41D00"/>
    <w:rsid w:val="00F42AA8"/>
    <w:rsid w:val="00F44BC3"/>
    <w:rsid w:val="00F44FA4"/>
    <w:rsid w:val="00F52962"/>
    <w:rsid w:val="00F54504"/>
    <w:rsid w:val="00F631F6"/>
    <w:rsid w:val="00F71F96"/>
    <w:rsid w:val="00F77CDE"/>
    <w:rsid w:val="00F87F8C"/>
    <w:rsid w:val="00F9085C"/>
    <w:rsid w:val="00F92BD3"/>
    <w:rsid w:val="00F93301"/>
    <w:rsid w:val="00F937D6"/>
    <w:rsid w:val="00FA0269"/>
    <w:rsid w:val="00FA3BDC"/>
    <w:rsid w:val="00FB0B64"/>
    <w:rsid w:val="00FB3CEE"/>
    <w:rsid w:val="00FB4FA7"/>
    <w:rsid w:val="00FC162B"/>
    <w:rsid w:val="00FC6979"/>
    <w:rsid w:val="00FD0DEA"/>
    <w:rsid w:val="00FD1DDF"/>
    <w:rsid w:val="00FE0E2E"/>
    <w:rsid w:val="00FE7AF3"/>
    <w:rsid w:val="00FF0EB6"/>
    <w:rsid w:val="00FF2859"/>
    <w:rsid w:val="00FF436C"/>
    <w:rsid w:val="00FF43F8"/>
    <w:rsid w:val="00FF4ACF"/>
    <w:rsid w:val="00FF5038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82D0590"/>
  <w15:docId w15:val="{2C11DDFE-DFC0-45E0-8A9C-2C19C10D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E3C1C"/>
    <w:pPr>
      <w:spacing w:before="120" w:after="0" w:line="240" w:lineRule="auto"/>
    </w:pPr>
    <w:rPr>
      <w:rFonts w:ascii="Arial" w:hAnsi="Arial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DD11EC"/>
    <w:pPr>
      <w:jc w:val="both"/>
    </w:pPr>
    <w:rPr>
      <w:b/>
      <w:sz w:val="22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DD11EC"/>
    <w:rPr>
      <w:rFonts w:ascii="Arial" w:hAnsi="Arial" w:cs="Times New Roman"/>
      <w:b/>
      <w:szCs w:val="20"/>
      <w:lang w:eastAsia="sl-SI"/>
    </w:rPr>
  </w:style>
  <w:style w:type="paragraph" w:styleId="Glava">
    <w:name w:val="header"/>
    <w:aliases w:val="E-PVO-glava"/>
    <w:basedOn w:val="Navaden"/>
    <w:link w:val="GlavaZnak"/>
    <w:rsid w:val="00DD11EC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DD11EC"/>
    <w:rPr>
      <w:rFonts w:ascii="Times New Roman" w:hAnsi="Times New Roman" w:cs="Times New Roman"/>
      <w:sz w:val="24"/>
      <w:szCs w:val="20"/>
      <w:lang w:val="en-US" w:eastAsia="sl-SI"/>
    </w:rPr>
  </w:style>
  <w:style w:type="paragraph" w:styleId="Telobesedila">
    <w:name w:val="Body Text"/>
    <w:basedOn w:val="Navaden"/>
    <w:link w:val="TelobesedilaZnak"/>
    <w:rsid w:val="00DD11E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D11EC"/>
    <w:rPr>
      <w:rFonts w:ascii="Arial" w:hAnsi="Arial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D11EC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D11EC"/>
    <w:rPr>
      <w:rFonts w:ascii="Arial" w:hAnsi="Arial" w:cs="Times New Roman"/>
      <w:sz w:val="16"/>
      <w:szCs w:val="16"/>
      <w:lang w:eastAsia="sl-SI"/>
    </w:rPr>
  </w:style>
  <w:style w:type="paragraph" w:customStyle="1" w:styleId="BodyText21">
    <w:name w:val="Body Text 21"/>
    <w:basedOn w:val="Navaden"/>
    <w:rsid w:val="00DD11EC"/>
    <w:pPr>
      <w:jc w:val="both"/>
    </w:pPr>
    <w:rPr>
      <w:rFonts w:ascii="Times New Roman" w:hAnsi="Times New Roman"/>
      <w:sz w:val="22"/>
      <w:szCs w:val="20"/>
    </w:rPr>
  </w:style>
  <w:style w:type="paragraph" w:styleId="Odstavekseznama">
    <w:name w:val="List Paragraph"/>
    <w:basedOn w:val="Navaden"/>
    <w:link w:val="OdstavekseznamaZnak"/>
    <w:qFormat/>
    <w:rsid w:val="00DD11EC"/>
    <w:pPr>
      <w:ind w:left="720"/>
    </w:pPr>
    <w:rPr>
      <w:rFonts w:ascii="Calibri" w:eastAsia="Calibri" w:hAnsi="Calibri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DD11EC"/>
    <w:pPr>
      <w:spacing w:before="100" w:beforeAutospacing="1" w:after="100" w:afterAutospacing="1"/>
    </w:pPr>
    <w:rPr>
      <w:rFonts w:ascii="Times New Roman" w:eastAsia="Calibri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304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304AB"/>
    <w:rPr>
      <w:rFonts w:ascii="Tahoma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D32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D32E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32ED"/>
    <w:rPr>
      <w:rFonts w:ascii="Arial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32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32ED"/>
    <w:rPr>
      <w:rFonts w:ascii="Arial" w:hAnsi="Arial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rsid w:val="00883CD3"/>
    <w:rPr>
      <w:color w:val="0000FF"/>
      <w:u w:val="single"/>
    </w:rPr>
  </w:style>
  <w:style w:type="paragraph" w:styleId="Noga">
    <w:name w:val="footer"/>
    <w:basedOn w:val="Navaden"/>
    <w:link w:val="NogaZnak"/>
    <w:uiPriority w:val="99"/>
    <w:unhideWhenUsed/>
    <w:rsid w:val="002A3E9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A3E99"/>
    <w:rPr>
      <w:rFonts w:ascii="Arial" w:hAnsi="Arial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4D3B93"/>
    <w:pPr>
      <w:spacing w:after="0" w:line="240" w:lineRule="auto"/>
    </w:pPr>
    <w:rPr>
      <w:rFonts w:ascii="Arial" w:hAnsi="Arial" w:cs="Times New Roman"/>
      <w:sz w:val="24"/>
      <w:szCs w:val="24"/>
      <w:lang w:eastAsia="sl-S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104599"/>
    <w:rPr>
      <w:rFonts w:ascii="Courier New" w:hAnsi="Courier New" w:cs="Courier New"/>
    </w:rPr>
  </w:style>
  <w:style w:type="paragraph" w:styleId="Golobesedilo">
    <w:name w:val="Plain Text"/>
    <w:basedOn w:val="Navaden"/>
    <w:link w:val="GolobesediloZnak"/>
    <w:uiPriority w:val="99"/>
    <w:rsid w:val="00104599"/>
    <w:rPr>
      <w:rFonts w:ascii="Courier New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basedOn w:val="Privzetapisavaodstavka"/>
    <w:uiPriority w:val="99"/>
    <w:semiHidden/>
    <w:rsid w:val="00104599"/>
    <w:rPr>
      <w:rFonts w:ascii="Consolas" w:hAnsi="Consolas" w:cs="Times New Roman"/>
      <w:sz w:val="21"/>
      <w:szCs w:val="21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61E7C"/>
    <w:rPr>
      <w:rFonts w:ascii="Calibri" w:eastAsia="Calibri" w:hAnsi="Calibri" w:cs="Times New Roman"/>
      <w:lang w:eastAsia="sl-SI"/>
    </w:rPr>
  </w:style>
  <w:style w:type="table" w:styleId="Tabelamrea">
    <w:name w:val="Table Grid"/>
    <w:basedOn w:val="Navadnatabela"/>
    <w:uiPriority w:val="59"/>
    <w:rsid w:val="008E5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18E0D-FBED-4DD9-ADFF-FA4D1AB18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2887</Words>
  <Characters>16456</Characters>
  <Application>Microsoft Office Word</Application>
  <DocSecurity>0</DocSecurity>
  <Lines>137</Lines>
  <Paragraphs>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Zavod RS za zaposlovanje</Company>
  <LinksUpToDate>false</LinksUpToDate>
  <CharactersWithSpaces>19305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Jure Alif</dc:creator>
  <cp:lastModifiedBy>Barbara Japelj</cp:lastModifiedBy>
  <cp:revision>7</cp:revision>
  <cp:lastPrinted>2015-05-12T09:28:00Z</cp:lastPrinted>
  <dcterms:created xsi:type="dcterms:W3CDTF">2022-02-17T07:31:00Z</dcterms:created>
  <dcterms:modified xsi:type="dcterms:W3CDTF">2022-02-21T07:36:00Z</dcterms:modified>
</cp:coreProperties>
</file>